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9639"/>
      </w:tblGrid>
      <w:tr w:rsidR="00560AD5" w:rsidRPr="0094627B" w14:paraId="4318D36F" w14:textId="77777777" w:rsidTr="00227AD6">
        <w:trPr>
          <w:cantSplit/>
          <w:tblHeader/>
        </w:trPr>
        <w:tc>
          <w:tcPr>
            <w:tcW w:w="9639" w:type="dxa"/>
            <w:shd w:val="clear" w:color="auto" w:fill="E7E6E6" w:themeFill="background2"/>
          </w:tcPr>
          <w:p w14:paraId="49AE120E" w14:textId="77777777" w:rsidR="00052DFE" w:rsidRDefault="00052DFE" w:rsidP="00052DFE">
            <w:pPr>
              <w:pStyle w:val="Rientrocorpodeltesto21"/>
              <w:spacing w:after="0" w:line="240" w:lineRule="auto"/>
              <w:ind w:left="0"/>
              <w:jc w:val="center"/>
              <w:rPr>
                <w:b/>
                <w:i/>
                <w:color w:val="00B050"/>
                <w:sz w:val="22"/>
                <w:szCs w:val="22"/>
                <w:lang w:val="de-DE"/>
              </w:rPr>
            </w:pPr>
            <w:r w:rsidRPr="00A25449">
              <w:rPr>
                <w:b/>
                <w:i/>
                <w:color w:val="00B050"/>
                <w:sz w:val="22"/>
                <w:szCs w:val="22"/>
                <w:lang w:val="de-DE"/>
              </w:rPr>
              <w:t>Diese Vorlage kann zur Durchführung der telematischen Markterhebung im ISOV-Portal https://www.ausschreibungen-suedtirol.it als auch für die Markterhebung „off-line“ verwendet werden</w:t>
            </w:r>
          </w:p>
          <w:p w14:paraId="702F8E0B" w14:textId="77777777" w:rsidR="00532C8A" w:rsidRPr="00532C8A" w:rsidRDefault="00532C8A" w:rsidP="00532C8A">
            <w:pPr>
              <w:widowControl w:val="0"/>
              <w:shd w:val="clear" w:color="auto" w:fill="E6E6E6"/>
              <w:spacing w:line="240" w:lineRule="exact"/>
              <w:jc w:val="center"/>
              <w:rPr>
                <w:b/>
                <w:i/>
                <w:color w:val="00B050"/>
                <w:highlight w:val="yellow"/>
                <w:lang w:val="de-DE"/>
              </w:rPr>
            </w:pPr>
          </w:p>
          <w:p w14:paraId="7493CFD8" w14:textId="30287CC8" w:rsidR="008125F7" w:rsidRPr="00DA4A4C" w:rsidRDefault="008125F7" w:rsidP="001C54BF">
            <w:pPr>
              <w:pStyle w:val="sche22"/>
              <w:shd w:val="clear" w:color="auto" w:fill="E6E6E6"/>
              <w:spacing w:line="240" w:lineRule="exact"/>
              <w:jc w:val="center"/>
              <w:rPr>
                <w:rFonts w:ascii="Arial" w:hAnsi="Arial" w:cs="Arial"/>
                <w:b/>
                <w:bCs/>
                <w:iCs/>
                <w:sz w:val="24"/>
                <w:szCs w:val="24"/>
                <w:lang w:val="de-DE"/>
              </w:rPr>
            </w:pPr>
            <w:r w:rsidRPr="00DA4A4C">
              <w:rPr>
                <w:rFonts w:ascii="Arial" w:hAnsi="Arial" w:cs="Arial"/>
                <w:b/>
                <w:bCs/>
                <w:iCs/>
                <w:sz w:val="24"/>
                <w:szCs w:val="24"/>
                <w:lang w:val="de-DE"/>
              </w:rPr>
              <w:t xml:space="preserve">ANTWORT AUF </w:t>
            </w:r>
            <w:r w:rsidR="00C80748">
              <w:rPr>
                <w:rFonts w:ascii="Arial" w:hAnsi="Arial" w:cs="Arial"/>
                <w:b/>
                <w:bCs/>
                <w:iCs/>
                <w:sz w:val="24"/>
                <w:szCs w:val="24"/>
                <w:lang w:val="de-DE"/>
              </w:rPr>
              <w:t>DAS ERSUCHEN</w:t>
            </w:r>
            <w:r w:rsidRPr="00DA4A4C">
              <w:rPr>
                <w:rFonts w:ascii="Arial" w:hAnsi="Arial" w:cs="Arial"/>
                <w:b/>
                <w:bCs/>
                <w:iCs/>
                <w:sz w:val="24"/>
                <w:szCs w:val="24"/>
                <w:lang w:val="de-DE"/>
              </w:rPr>
              <w:t xml:space="preserve"> ZUR EINREICHUNG </w:t>
            </w:r>
          </w:p>
          <w:p w14:paraId="2FDA8595" w14:textId="1DAB3C97" w:rsidR="00560AD5" w:rsidRPr="00DA4A4C" w:rsidRDefault="008125F7" w:rsidP="001C54BF">
            <w:pPr>
              <w:pStyle w:val="sche22"/>
              <w:shd w:val="clear" w:color="auto" w:fill="E6E6E6"/>
              <w:spacing w:line="240" w:lineRule="exact"/>
              <w:jc w:val="center"/>
              <w:rPr>
                <w:rFonts w:ascii="Arial" w:hAnsi="Arial" w:cs="Arial"/>
                <w:b/>
                <w:bCs/>
                <w:iCs/>
                <w:sz w:val="24"/>
                <w:szCs w:val="24"/>
                <w:lang w:val="de-DE"/>
              </w:rPr>
            </w:pPr>
            <w:r w:rsidRPr="00DA4A4C">
              <w:rPr>
                <w:rFonts w:ascii="Arial" w:hAnsi="Arial" w:cs="Arial"/>
                <w:b/>
                <w:bCs/>
                <w:iCs/>
                <w:sz w:val="24"/>
                <w:szCs w:val="24"/>
                <w:lang w:val="de-DE"/>
              </w:rPr>
              <w:t>EINES</w:t>
            </w:r>
            <w:r w:rsidR="00560AD5" w:rsidRPr="00DA4A4C">
              <w:rPr>
                <w:rFonts w:ascii="Arial" w:hAnsi="Arial" w:cs="Arial"/>
                <w:b/>
                <w:bCs/>
                <w:iCs/>
                <w:sz w:val="24"/>
                <w:szCs w:val="24"/>
                <w:lang w:val="de-DE"/>
              </w:rPr>
              <w:t xml:space="preserve"> </w:t>
            </w:r>
            <w:r w:rsidRPr="00DA4A4C">
              <w:rPr>
                <w:rFonts w:ascii="Arial" w:hAnsi="Arial" w:cs="Arial"/>
                <w:b/>
                <w:bCs/>
                <w:iCs/>
                <w:color w:val="FF0000"/>
                <w:sz w:val="24"/>
                <w:szCs w:val="24"/>
                <w:lang w:val="de-DE"/>
              </w:rPr>
              <w:t>VORANSCHLAGS</w:t>
            </w:r>
            <w:r w:rsidR="00560AD5" w:rsidRPr="00DA4A4C">
              <w:rPr>
                <w:rFonts w:ascii="Arial" w:hAnsi="Arial" w:cs="Arial"/>
                <w:b/>
                <w:bCs/>
                <w:iCs/>
                <w:color w:val="FF0000"/>
                <w:sz w:val="24"/>
                <w:szCs w:val="24"/>
                <w:lang w:val="de-DE"/>
              </w:rPr>
              <w:t>/</w:t>
            </w:r>
            <w:r w:rsidRPr="00DA4A4C">
              <w:rPr>
                <w:rFonts w:ascii="Arial" w:hAnsi="Arial" w:cs="Arial"/>
                <w:b/>
                <w:bCs/>
                <w:iCs/>
                <w:color w:val="FF0000"/>
                <w:sz w:val="24"/>
                <w:szCs w:val="24"/>
                <w:lang w:val="de-DE"/>
              </w:rPr>
              <w:t>VORSCHLAGS</w:t>
            </w:r>
          </w:p>
          <w:p w14:paraId="6D437A9F" w14:textId="77777777" w:rsidR="00560AD5" w:rsidRPr="00441E54" w:rsidRDefault="00560AD5" w:rsidP="001C54BF">
            <w:pPr>
              <w:pStyle w:val="sche22"/>
              <w:shd w:val="clear" w:color="auto" w:fill="E6E6E6"/>
              <w:spacing w:line="240" w:lineRule="exact"/>
              <w:jc w:val="center"/>
              <w:rPr>
                <w:rFonts w:ascii="Arial" w:hAnsi="Arial" w:cs="Arial"/>
                <w:b/>
                <w:bCs/>
                <w:iCs/>
                <w:sz w:val="24"/>
                <w:szCs w:val="24"/>
                <w:lang w:val="de-DE"/>
              </w:rPr>
            </w:pPr>
            <w:r w:rsidRPr="00441E54">
              <w:rPr>
                <w:rFonts w:ascii="Arial" w:hAnsi="Arial" w:cs="Arial"/>
                <w:b/>
                <w:bCs/>
                <w:iCs/>
                <w:sz w:val="24"/>
                <w:szCs w:val="24"/>
                <w:lang w:val="de-DE"/>
              </w:rPr>
              <w:fldChar w:fldCharType="begin">
                <w:ffData>
                  <w:name w:val="Testo8"/>
                  <w:enabled/>
                  <w:calcOnExit w:val="0"/>
                  <w:textInput/>
                </w:ffData>
              </w:fldChar>
            </w:r>
            <w:r w:rsidRPr="00441E54">
              <w:rPr>
                <w:rFonts w:ascii="Arial" w:hAnsi="Arial" w:cs="Arial"/>
                <w:b/>
                <w:bCs/>
                <w:iCs/>
                <w:sz w:val="24"/>
                <w:szCs w:val="24"/>
                <w:lang w:val="de-DE"/>
              </w:rPr>
              <w:instrText xml:space="preserve"> FORMTEXT </w:instrText>
            </w:r>
            <w:r w:rsidRPr="00441E54">
              <w:rPr>
                <w:rFonts w:ascii="Arial" w:hAnsi="Arial" w:cs="Arial"/>
                <w:b/>
                <w:bCs/>
                <w:iCs/>
                <w:sz w:val="24"/>
                <w:szCs w:val="24"/>
                <w:lang w:val="de-DE"/>
              </w:rPr>
            </w:r>
            <w:r w:rsidRPr="00441E54">
              <w:rPr>
                <w:rFonts w:ascii="Arial" w:hAnsi="Arial" w:cs="Arial"/>
                <w:b/>
                <w:bCs/>
                <w:iCs/>
                <w:sz w:val="24"/>
                <w:szCs w:val="24"/>
                <w:lang w:val="de-DE"/>
              </w:rPr>
              <w:fldChar w:fldCharType="separate"/>
            </w:r>
            <w:r w:rsidRPr="00441E54">
              <w:rPr>
                <w:rFonts w:ascii="Arial" w:hAnsi="Arial" w:cs="Arial"/>
                <w:b/>
                <w:bCs/>
                <w:iCs/>
                <w:sz w:val="24"/>
                <w:szCs w:val="24"/>
                <w:lang w:val="de-DE"/>
              </w:rPr>
              <w:t> </w:t>
            </w:r>
            <w:r w:rsidRPr="00441E54">
              <w:rPr>
                <w:rFonts w:ascii="Arial" w:hAnsi="Arial" w:cs="Arial"/>
                <w:b/>
                <w:bCs/>
                <w:iCs/>
                <w:sz w:val="24"/>
                <w:szCs w:val="24"/>
                <w:lang w:val="de-DE"/>
              </w:rPr>
              <w:t> </w:t>
            </w:r>
            <w:r w:rsidRPr="00441E54">
              <w:rPr>
                <w:rFonts w:ascii="Arial" w:hAnsi="Arial" w:cs="Arial"/>
                <w:b/>
                <w:bCs/>
                <w:iCs/>
                <w:sz w:val="24"/>
                <w:szCs w:val="24"/>
                <w:lang w:val="de-DE"/>
              </w:rPr>
              <w:t> </w:t>
            </w:r>
            <w:r w:rsidRPr="00441E54">
              <w:rPr>
                <w:rFonts w:ascii="Arial" w:hAnsi="Arial" w:cs="Arial"/>
                <w:b/>
                <w:bCs/>
                <w:iCs/>
                <w:sz w:val="24"/>
                <w:szCs w:val="24"/>
                <w:lang w:val="de-DE"/>
              </w:rPr>
              <w:t> </w:t>
            </w:r>
            <w:r w:rsidRPr="00441E54">
              <w:rPr>
                <w:rFonts w:ascii="Arial" w:hAnsi="Arial" w:cs="Arial"/>
                <w:b/>
                <w:bCs/>
                <w:iCs/>
                <w:sz w:val="24"/>
                <w:szCs w:val="24"/>
                <w:lang w:val="de-DE"/>
              </w:rPr>
              <w:t> </w:t>
            </w:r>
            <w:r w:rsidRPr="00441E54">
              <w:rPr>
                <w:rFonts w:ascii="Arial" w:hAnsi="Arial" w:cs="Arial"/>
                <w:b/>
                <w:bCs/>
                <w:iCs/>
                <w:sz w:val="24"/>
                <w:szCs w:val="24"/>
                <w:lang w:val="de-DE"/>
              </w:rPr>
              <w:fldChar w:fldCharType="end"/>
            </w:r>
          </w:p>
          <w:p w14:paraId="52968630" w14:textId="3ACE4AAF" w:rsidR="00560AD5" w:rsidRPr="00441E54" w:rsidRDefault="00560AD5" w:rsidP="001C54BF">
            <w:pPr>
              <w:pStyle w:val="sche22"/>
              <w:shd w:val="clear" w:color="auto" w:fill="E6E6E6"/>
              <w:spacing w:line="240" w:lineRule="exact"/>
              <w:jc w:val="left"/>
              <w:rPr>
                <w:rFonts w:ascii="Arial" w:hAnsi="Arial" w:cs="Arial"/>
                <w:b/>
                <w:bCs/>
                <w:iCs/>
                <w:sz w:val="24"/>
                <w:szCs w:val="24"/>
                <w:lang w:val="de-DE"/>
              </w:rPr>
            </w:pPr>
          </w:p>
          <w:p w14:paraId="0931ACDC" w14:textId="77777777" w:rsidR="008125F7" w:rsidRPr="00052DFE" w:rsidRDefault="008125F7" w:rsidP="008125F7">
            <w:pPr>
              <w:widowControl w:val="0"/>
              <w:autoSpaceDE w:val="0"/>
              <w:autoSpaceDN w:val="0"/>
              <w:ind w:right="127"/>
              <w:jc w:val="both"/>
              <w:rPr>
                <w:sz w:val="18"/>
                <w:szCs w:val="18"/>
                <w:lang w:val="de-DE"/>
              </w:rPr>
            </w:pPr>
            <w:r w:rsidRPr="00052DFE">
              <w:rPr>
                <w:color w:val="FF0000"/>
                <w:sz w:val="18"/>
                <w:szCs w:val="18"/>
                <w:lang w:val="de-DE"/>
              </w:rPr>
              <w:t>Rot:</w:t>
            </w:r>
            <w:r w:rsidRPr="00052DFE">
              <w:rPr>
                <w:sz w:val="18"/>
                <w:szCs w:val="18"/>
                <w:lang w:val="de-DE"/>
              </w:rPr>
              <w:t xml:space="preserve"> </w:t>
            </w:r>
            <w:r w:rsidRPr="00052DFE">
              <w:rPr>
                <w:color w:val="FF0000"/>
                <w:sz w:val="18"/>
                <w:szCs w:val="18"/>
                <w:lang w:val="de-DE"/>
              </w:rPr>
              <w:t>auszuwählende Abschnitte</w:t>
            </w:r>
            <w:r w:rsidRPr="00052DFE">
              <w:rPr>
                <w:sz w:val="18"/>
                <w:szCs w:val="18"/>
                <w:lang w:val="de-DE"/>
              </w:rPr>
              <w:t xml:space="preserve"> </w:t>
            </w:r>
          </w:p>
          <w:p w14:paraId="51C12526" w14:textId="601F5BEA" w:rsidR="008125F7" w:rsidRPr="00052DFE" w:rsidRDefault="008125F7" w:rsidP="008125F7">
            <w:pPr>
              <w:widowControl w:val="0"/>
              <w:autoSpaceDE w:val="0"/>
              <w:autoSpaceDN w:val="0"/>
              <w:ind w:right="127"/>
              <w:jc w:val="both"/>
              <w:rPr>
                <w:b/>
                <w:color w:val="00B050"/>
                <w:sz w:val="18"/>
                <w:szCs w:val="18"/>
                <w:lang w:val="de-DE"/>
              </w:rPr>
            </w:pPr>
            <w:r w:rsidRPr="00052DFE">
              <w:rPr>
                <w:b/>
                <w:color w:val="00B050"/>
                <w:sz w:val="18"/>
                <w:szCs w:val="18"/>
                <w:lang w:val="de-DE"/>
              </w:rPr>
              <w:t>Grün: Anleitungen, zu löschen</w:t>
            </w:r>
          </w:p>
          <w:p w14:paraId="2E161652" w14:textId="446FF1FA" w:rsidR="00052DFE" w:rsidRPr="00052DFE" w:rsidRDefault="00052DFE" w:rsidP="00052DFE">
            <w:pPr>
              <w:widowControl w:val="0"/>
              <w:autoSpaceDE w:val="0"/>
              <w:autoSpaceDN w:val="0"/>
              <w:ind w:right="127"/>
              <w:jc w:val="right"/>
              <w:rPr>
                <w:bCs/>
                <w:iCs/>
                <w:color w:val="00B050"/>
                <w:sz w:val="16"/>
                <w:szCs w:val="16"/>
                <w:lang w:val="de-DE"/>
              </w:rPr>
            </w:pPr>
            <w:r w:rsidRPr="00C46D61">
              <w:rPr>
                <w:bCs/>
                <w:iCs/>
                <w:color w:val="00B050"/>
                <w:sz w:val="16"/>
                <w:szCs w:val="16"/>
                <w:highlight w:val="yellow"/>
                <w:lang w:val="de-DE"/>
              </w:rPr>
              <w:t xml:space="preserve">Version </w:t>
            </w:r>
            <w:r w:rsidR="00C46D61" w:rsidRPr="00C46D61">
              <w:rPr>
                <w:bCs/>
                <w:iCs/>
                <w:color w:val="00B050"/>
                <w:sz w:val="16"/>
                <w:szCs w:val="16"/>
                <w:highlight w:val="yellow"/>
                <w:lang w:val="de-DE"/>
              </w:rPr>
              <w:t>ab 01.0</w:t>
            </w:r>
            <w:r w:rsidR="00E74669">
              <w:rPr>
                <w:bCs/>
                <w:iCs/>
                <w:color w:val="00B050"/>
                <w:sz w:val="16"/>
                <w:szCs w:val="16"/>
                <w:highlight w:val="yellow"/>
                <w:lang w:val="de-DE"/>
              </w:rPr>
              <w:t>1</w:t>
            </w:r>
            <w:r w:rsidR="00C46D61" w:rsidRPr="00C46D61">
              <w:rPr>
                <w:bCs/>
                <w:iCs/>
                <w:color w:val="00B050"/>
                <w:sz w:val="16"/>
                <w:szCs w:val="16"/>
                <w:highlight w:val="yellow"/>
                <w:lang w:val="de-DE"/>
              </w:rPr>
              <w:t>.202</w:t>
            </w:r>
            <w:r w:rsidR="00E74669" w:rsidRPr="00E74669">
              <w:rPr>
                <w:bCs/>
                <w:iCs/>
                <w:color w:val="00B050"/>
                <w:sz w:val="16"/>
                <w:szCs w:val="16"/>
                <w:highlight w:val="yellow"/>
                <w:lang w:val="de-DE"/>
              </w:rPr>
              <w:t>5</w:t>
            </w:r>
          </w:p>
          <w:p w14:paraId="0609DABA" w14:textId="779B98BC" w:rsidR="00560AD5" w:rsidRPr="00DA4A4C" w:rsidRDefault="00560AD5" w:rsidP="001924AB">
            <w:pPr>
              <w:pStyle w:val="sche22"/>
              <w:shd w:val="clear" w:color="auto" w:fill="E6E6E6"/>
              <w:spacing w:line="240" w:lineRule="exact"/>
              <w:rPr>
                <w:rFonts w:ascii="Arial" w:hAnsi="Arial" w:cs="Arial"/>
                <w:bCs/>
                <w:i/>
                <w:iCs/>
                <w:sz w:val="24"/>
                <w:szCs w:val="24"/>
                <w:lang w:val="de-DE"/>
              </w:rPr>
            </w:pPr>
          </w:p>
        </w:tc>
      </w:tr>
      <w:tr w:rsidR="00560AD5" w:rsidRPr="006A2889" w14:paraId="1B85CF31" w14:textId="77777777" w:rsidTr="009C54E5">
        <w:tc>
          <w:tcPr>
            <w:tcW w:w="9639" w:type="dxa"/>
          </w:tcPr>
          <w:p w14:paraId="2108E896" w14:textId="77777777" w:rsidR="000E268D" w:rsidRPr="001D3A2E" w:rsidRDefault="000E268D" w:rsidP="000E268D">
            <w:pPr>
              <w:pStyle w:val="Stile1"/>
              <w:spacing w:line="240" w:lineRule="exact"/>
              <w:rPr>
                <w:rFonts w:ascii="Arial" w:hAnsi="Arial" w:cs="Arial"/>
                <w:sz w:val="20"/>
                <w:szCs w:val="20"/>
              </w:rPr>
            </w:pPr>
          </w:p>
          <w:p w14:paraId="6DCF8567" w14:textId="4F046406"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Der/die Unterfertigte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w:t>
            </w:r>
          </w:p>
          <w:p w14:paraId="4D3DA220" w14:textId="5ECB9693"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Steuernummer.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w:t>
            </w:r>
          </w:p>
          <w:p w14:paraId="50817A12" w14:textId="45151E69"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geboren in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(Prov.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 Staat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am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w:t>
            </w:r>
          </w:p>
          <w:p w14:paraId="1234D338" w14:textId="17BC435D"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wohnhaft in der Gemeinde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PLZ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 xml:space="preserve">, Prov.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007E20DB" w:rsidRPr="001D3A2E">
              <w:rPr>
                <w:rFonts w:ascii="Arial" w:hAnsi="Arial" w:cs="Arial"/>
                <w:sz w:val="20"/>
                <w:szCs w:val="20"/>
              </w:rPr>
              <w:t>,</w:t>
            </w:r>
            <w:r w:rsidRPr="001D3A2E">
              <w:rPr>
                <w:rFonts w:ascii="Arial" w:hAnsi="Arial" w:cs="Arial"/>
                <w:sz w:val="20"/>
                <w:szCs w:val="20"/>
              </w:rPr>
              <w:t xml:space="preserve"> Staat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007E20DB" w:rsidRPr="001D3A2E">
              <w:rPr>
                <w:rFonts w:ascii="Arial" w:hAnsi="Arial" w:cs="Arial"/>
                <w:sz w:val="20"/>
                <w:szCs w:val="20"/>
              </w:rPr>
              <w:t>,</w:t>
            </w:r>
          </w:p>
          <w:p w14:paraId="0F97B42F" w14:textId="0C8A095F" w:rsidR="000E268D" w:rsidRPr="001D3A2E" w:rsidRDefault="007E20DB" w:rsidP="000E268D">
            <w:pPr>
              <w:pStyle w:val="Stile1"/>
              <w:spacing w:line="240" w:lineRule="exact"/>
              <w:rPr>
                <w:rFonts w:ascii="Arial" w:hAnsi="Arial" w:cs="Arial"/>
                <w:sz w:val="20"/>
                <w:szCs w:val="20"/>
              </w:rPr>
            </w:pPr>
            <w:r w:rsidRPr="001D3A2E">
              <w:rPr>
                <w:rFonts w:ascii="Arial" w:hAnsi="Arial" w:cs="Arial"/>
                <w:sz w:val="20"/>
                <w:szCs w:val="20"/>
              </w:rPr>
              <w:t>Anschrift:</w:t>
            </w:r>
            <w:r w:rsidR="000E268D" w:rsidRPr="001D3A2E">
              <w:rPr>
                <w:rFonts w:ascii="Arial" w:hAnsi="Arial" w:cs="Arial"/>
                <w:sz w:val="20"/>
                <w:szCs w:val="20"/>
              </w:rPr>
              <w:t xml:space="preserve"> </w:t>
            </w:r>
            <w:r w:rsidR="000E268D" w:rsidRPr="001D3A2E">
              <w:rPr>
                <w:rFonts w:ascii="Arial" w:hAnsi="Arial" w:cs="Arial"/>
                <w:sz w:val="20"/>
                <w:szCs w:val="20"/>
              </w:rPr>
              <w:fldChar w:fldCharType="begin">
                <w:ffData>
                  <w:name w:val="Testo8"/>
                  <w:enabled/>
                  <w:calcOnExit w:val="0"/>
                  <w:textInput/>
                </w:ffData>
              </w:fldChar>
            </w:r>
            <w:r w:rsidR="000E268D" w:rsidRPr="001D3A2E">
              <w:rPr>
                <w:rFonts w:ascii="Arial" w:hAnsi="Arial" w:cs="Arial"/>
                <w:sz w:val="20"/>
                <w:szCs w:val="20"/>
              </w:rPr>
              <w:instrText xml:space="preserve"> FORMTEXT </w:instrText>
            </w:r>
            <w:r w:rsidR="000E268D" w:rsidRPr="001D3A2E">
              <w:rPr>
                <w:rFonts w:ascii="Arial" w:hAnsi="Arial" w:cs="Arial"/>
                <w:sz w:val="20"/>
                <w:szCs w:val="20"/>
              </w:rPr>
            </w:r>
            <w:r w:rsidR="000E268D" w:rsidRPr="001D3A2E">
              <w:rPr>
                <w:rFonts w:ascii="Arial" w:hAnsi="Arial" w:cs="Arial"/>
                <w:sz w:val="20"/>
                <w:szCs w:val="20"/>
              </w:rPr>
              <w:fldChar w:fldCharType="separate"/>
            </w:r>
            <w:r w:rsidR="000E268D" w:rsidRPr="001D3A2E">
              <w:rPr>
                <w:rFonts w:ascii="Arial" w:hAnsi="Arial" w:cs="Arial"/>
                <w:sz w:val="20"/>
                <w:szCs w:val="20"/>
              </w:rPr>
              <w:t> </w:t>
            </w:r>
            <w:r w:rsidR="000E268D" w:rsidRPr="001D3A2E">
              <w:rPr>
                <w:rFonts w:ascii="Arial" w:hAnsi="Arial" w:cs="Arial"/>
                <w:sz w:val="20"/>
                <w:szCs w:val="20"/>
              </w:rPr>
              <w:t> </w:t>
            </w:r>
            <w:r w:rsidR="000E268D" w:rsidRPr="001D3A2E">
              <w:rPr>
                <w:rFonts w:ascii="Arial" w:hAnsi="Arial" w:cs="Arial"/>
                <w:sz w:val="20"/>
                <w:szCs w:val="20"/>
              </w:rPr>
              <w:t> </w:t>
            </w:r>
            <w:r w:rsidR="000E268D" w:rsidRPr="001D3A2E">
              <w:rPr>
                <w:rFonts w:ascii="Arial" w:hAnsi="Arial" w:cs="Arial"/>
                <w:sz w:val="20"/>
                <w:szCs w:val="20"/>
              </w:rPr>
              <w:t> </w:t>
            </w:r>
            <w:r w:rsidR="000E268D" w:rsidRPr="001D3A2E">
              <w:rPr>
                <w:rFonts w:ascii="Arial" w:hAnsi="Arial" w:cs="Arial"/>
                <w:sz w:val="20"/>
                <w:szCs w:val="20"/>
              </w:rPr>
              <w:t> </w:t>
            </w:r>
            <w:r w:rsidR="000E268D" w:rsidRPr="001D3A2E">
              <w:rPr>
                <w:rFonts w:ascii="Arial" w:hAnsi="Arial" w:cs="Arial"/>
                <w:sz w:val="20"/>
                <w:szCs w:val="20"/>
              </w:rPr>
              <w:fldChar w:fldCharType="end"/>
            </w:r>
            <w:r w:rsidRPr="001D3A2E">
              <w:rPr>
                <w:rFonts w:ascii="Arial" w:hAnsi="Arial" w:cs="Arial"/>
                <w:sz w:val="20"/>
                <w:szCs w:val="20"/>
              </w:rPr>
              <w:t>,</w:t>
            </w:r>
          </w:p>
          <w:p w14:paraId="41E0C136" w14:textId="77777777" w:rsidR="007E20DB"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in Funktion </w:t>
            </w:r>
            <w:r w:rsidR="007E20DB" w:rsidRPr="001D3A2E">
              <w:rPr>
                <w:rFonts w:ascii="Arial" w:hAnsi="Arial" w:cs="Arial"/>
                <w:sz w:val="20"/>
                <w:szCs w:val="20"/>
              </w:rPr>
              <w:t>als</w:t>
            </w:r>
          </w:p>
          <w:p w14:paraId="0F806C94" w14:textId="02CEE64F" w:rsidR="007E20DB" w:rsidRPr="001D3A2E" w:rsidRDefault="007E20DB" w:rsidP="009B25D9">
            <w:pPr>
              <w:pStyle w:val="Stile1"/>
              <w:spacing w:line="240" w:lineRule="exact"/>
              <w:ind w:left="426" w:hanging="426"/>
              <w:rPr>
                <w:rFonts w:ascii="Arial" w:hAnsi="Arial" w:cs="Arial"/>
                <w:sz w:val="20"/>
                <w:szCs w:val="20"/>
              </w:rPr>
            </w:pPr>
            <w:r w:rsidRPr="001D3A2E">
              <w:rPr>
                <w:rFonts w:ascii="Arial" w:hAnsi="Arial" w:cs="Arial"/>
                <w:sz w:val="20"/>
                <w:szCs w:val="20"/>
              </w:rPr>
              <w:fldChar w:fldCharType="begin">
                <w:ffData>
                  <w:name w:val="Controllo127"/>
                  <w:enabled/>
                  <w:calcOnExit w:val="0"/>
                  <w:checkBox>
                    <w:sizeAuto/>
                    <w:default w:val="0"/>
                  </w:checkBox>
                </w:ffData>
              </w:fldChar>
            </w:r>
            <w:r w:rsidRPr="001D3A2E">
              <w:rPr>
                <w:rFonts w:ascii="Arial" w:hAnsi="Arial" w:cs="Arial"/>
                <w:sz w:val="20"/>
                <w:szCs w:val="20"/>
              </w:rPr>
              <w:instrText xml:space="preserve"> FORMCHECKBOX </w:instrText>
            </w:r>
            <w:r w:rsidR="00147160">
              <w:rPr>
                <w:rFonts w:ascii="Arial" w:hAnsi="Arial" w:cs="Arial"/>
                <w:sz w:val="20"/>
                <w:szCs w:val="20"/>
              </w:rPr>
            </w:r>
            <w:r w:rsidR="00147160">
              <w:rPr>
                <w:rFonts w:ascii="Arial" w:hAnsi="Arial" w:cs="Arial"/>
                <w:sz w:val="20"/>
                <w:szCs w:val="20"/>
              </w:rPr>
              <w:fldChar w:fldCharType="separate"/>
            </w:r>
            <w:r w:rsidRPr="001D3A2E">
              <w:rPr>
                <w:rFonts w:ascii="Arial" w:hAnsi="Arial" w:cs="Arial"/>
                <w:sz w:val="20"/>
                <w:szCs w:val="20"/>
              </w:rPr>
              <w:fldChar w:fldCharType="end"/>
            </w:r>
            <w:r w:rsidR="009B25D9" w:rsidRPr="00C80748">
              <w:tab/>
            </w:r>
            <w:r w:rsidR="000E268D" w:rsidRPr="001D3A2E">
              <w:rPr>
                <w:rFonts w:ascii="Arial" w:hAnsi="Arial" w:cs="Arial"/>
                <w:sz w:val="20"/>
                <w:szCs w:val="20"/>
              </w:rPr>
              <w:t>gesetzl</w:t>
            </w:r>
            <w:r w:rsidRPr="001D3A2E">
              <w:rPr>
                <w:rFonts w:ascii="Arial" w:hAnsi="Arial" w:cs="Arial"/>
                <w:sz w:val="20"/>
                <w:szCs w:val="20"/>
              </w:rPr>
              <w:t>.</w:t>
            </w:r>
            <w:r w:rsidR="000E268D" w:rsidRPr="001D3A2E">
              <w:rPr>
                <w:rFonts w:ascii="Arial" w:hAnsi="Arial" w:cs="Arial"/>
                <w:sz w:val="20"/>
                <w:szCs w:val="20"/>
              </w:rPr>
              <w:t xml:space="preserve"> Vertreter</w:t>
            </w:r>
            <w:r w:rsidRPr="001D3A2E">
              <w:rPr>
                <w:rFonts w:ascii="Arial" w:hAnsi="Arial" w:cs="Arial"/>
                <w:sz w:val="20"/>
                <w:szCs w:val="20"/>
              </w:rPr>
              <w:t xml:space="preserve">/in von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p>
          <w:p w14:paraId="49E82253" w14:textId="3AD578E1" w:rsidR="000E268D" w:rsidRPr="001D3A2E" w:rsidRDefault="007E20DB" w:rsidP="009B25D9">
            <w:pPr>
              <w:pStyle w:val="Stile1"/>
              <w:spacing w:line="240" w:lineRule="exact"/>
              <w:ind w:left="426" w:hanging="426"/>
              <w:rPr>
                <w:rFonts w:ascii="Arial" w:hAnsi="Arial" w:cs="Arial"/>
                <w:sz w:val="20"/>
                <w:szCs w:val="20"/>
              </w:rPr>
            </w:pPr>
            <w:r w:rsidRPr="001D3A2E">
              <w:rPr>
                <w:rFonts w:ascii="Arial" w:hAnsi="Arial" w:cs="Arial"/>
                <w:sz w:val="20"/>
                <w:szCs w:val="20"/>
              </w:rPr>
              <w:fldChar w:fldCharType="begin">
                <w:ffData>
                  <w:name w:val="Controllo127"/>
                  <w:enabled/>
                  <w:calcOnExit w:val="0"/>
                  <w:checkBox>
                    <w:sizeAuto/>
                    <w:default w:val="0"/>
                  </w:checkBox>
                </w:ffData>
              </w:fldChar>
            </w:r>
            <w:r w:rsidRPr="001D3A2E">
              <w:rPr>
                <w:rFonts w:ascii="Arial" w:hAnsi="Arial" w:cs="Arial"/>
                <w:sz w:val="20"/>
                <w:szCs w:val="20"/>
              </w:rPr>
              <w:instrText xml:space="preserve"> FORMCHECKBOX </w:instrText>
            </w:r>
            <w:r w:rsidR="00147160">
              <w:rPr>
                <w:rFonts w:ascii="Arial" w:hAnsi="Arial" w:cs="Arial"/>
                <w:sz w:val="20"/>
                <w:szCs w:val="20"/>
              </w:rPr>
            </w:r>
            <w:r w:rsidR="00147160">
              <w:rPr>
                <w:rFonts w:ascii="Arial" w:hAnsi="Arial" w:cs="Arial"/>
                <w:sz w:val="20"/>
                <w:szCs w:val="20"/>
              </w:rPr>
              <w:fldChar w:fldCharType="separate"/>
            </w:r>
            <w:r w:rsidRPr="001D3A2E">
              <w:rPr>
                <w:rFonts w:ascii="Arial" w:hAnsi="Arial" w:cs="Arial"/>
                <w:sz w:val="20"/>
                <w:szCs w:val="20"/>
              </w:rPr>
              <w:fldChar w:fldCharType="end"/>
            </w:r>
            <w:r w:rsidR="009B25D9" w:rsidRPr="00C80748">
              <w:tab/>
            </w:r>
            <w:r w:rsidRPr="001D3A2E">
              <w:rPr>
                <w:rFonts w:ascii="Arial" w:hAnsi="Arial" w:cs="Arial"/>
                <w:sz w:val="20"/>
                <w:szCs w:val="20"/>
              </w:rPr>
              <w:t>Generalbevollmächtigte/r Sonderbevollmächtigte/r</w:t>
            </w:r>
            <w:r w:rsidR="000E268D" w:rsidRPr="001D3A2E">
              <w:rPr>
                <w:rFonts w:ascii="Arial" w:hAnsi="Arial" w:cs="Arial"/>
                <w:sz w:val="20"/>
                <w:szCs w:val="20"/>
              </w:rPr>
              <w:t xml:space="preserve"> </w:t>
            </w:r>
            <w:r w:rsidRPr="001D3A2E">
              <w:rPr>
                <w:rFonts w:ascii="Arial" w:hAnsi="Arial" w:cs="Arial"/>
                <w:sz w:val="20"/>
                <w:szCs w:val="20"/>
              </w:rPr>
              <w:t>gemäß beiliegender Vollmacht</w:t>
            </w:r>
          </w:p>
          <w:p w14:paraId="6979AD48" w14:textId="3781E78B" w:rsidR="000E268D" w:rsidRDefault="007E20DB" w:rsidP="009B25D9">
            <w:pPr>
              <w:pStyle w:val="Stile1"/>
              <w:spacing w:line="240" w:lineRule="exact"/>
              <w:ind w:left="426" w:hanging="426"/>
              <w:rPr>
                <w:rFonts w:ascii="Arial" w:hAnsi="Arial" w:cs="Arial"/>
                <w:sz w:val="20"/>
                <w:szCs w:val="20"/>
              </w:rPr>
            </w:pPr>
            <w:r w:rsidRPr="001D3A2E">
              <w:rPr>
                <w:rFonts w:ascii="Arial" w:hAnsi="Arial" w:cs="Arial"/>
                <w:sz w:val="20"/>
                <w:szCs w:val="20"/>
              </w:rPr>
              <w:fldChar w:fldCharType="begin">
                <w:ffData>
                  <w:name w:val="Controllo127"/>
                  <w:enabled/>
                  <w:calcOnExit w:val="0"/>
                  <w:checkBox>
                    <w:sizeAuto/>
                    <w:default w:val="0"/>
                  </w:checkBox>
                </w:ffData>
              </w:fldChar>
            </w:r>
            <w:r w:rsidRPr="001D3A2E">
              <w:rPr>
                <w:rFonts w:ascii="Arial" w:hAnsi="Arial" w:cs="Arial"/>
                <w:sz w:val="20"/>
                <w:szCs w:val="20"/>
              </w:rPr>
              <w:instrText xml:space="preserve"> FORMCHECKBOX </w:instrText>
            </w:r>
            <w:r w:rsidR="00147160">
              <w:rPr>
                <w:rFonts w:ascii="Arial" w:hAnsi="Arial" w:cs="Arial"/>
                <w:sz w:val="20"/>
                <w:szCs w:val="20"/>
              </w:rPr>
            </w:r>
            <w:r w:rsidR="00147160">
              <w:rPr>
                <w:rFonts w:ascii="Arial" w:hAnsi="Arial" w:cs="Arial"/>
                <w:sz w:val="20"/>
                <w:szCs w:val="20"/>
              </w:rPr>
              <w:fldChar w:fldCharType="separate"/>
            </w:r>
            <w:r w:rsidRPr="001D3A2E">
              <w:rPr>
                <w:rFonts w:ascii="Arial" w:hAnsi="Arial" w:cs="Arial"/>
                <w:sz w:val="20"/>
                <w:szCs w:val="20"/>
              </w:rPr>
              <w:fldChar w:fldCharType="end"/>
            </w:r>
            <w:r w:rsidR="009B25D9" w:rsidRPr="00C80748">
              <w:tab/>
            </w:r>
            <w:r w:rsidRPr="001D3A2E">
              <w:rPr>
                <w:rFonts w:ascii="Arial" w:hAnsi="Arial" w:cs="Arial"/>
                <w:sz w:val="20"/>
                <w:szCs w:val="20"/>
              </w:rPr>
              <w:t>anderes</w:t>
            </w:r>
            <w:r w:rsidR="000E268D" w:rsidRPr="001D3A2E">
              <w:rPr>
                <w:rFonts w:ascii="Arial" w:hAnsi="Arial" w:cs="Arial"/>
                <w:sz w:val="20"/>
                <w:szCs w:val="20"/>
              </w:rPr>
              <w:t xml:space="preserve"> </w:t>
            </w:r>
          </w:p>
          <w:p w14:paraId="0D9C88B4" w14:textId="77777777" w:rsidR="009B25D9" w:rsidRPr="001D3A2E" w:rsidRDefault="009B25D9" w:rsidP="009B25D9">
            <w:pPr>
              <w:pStyle w:val="Stile1"/>
              <w:spacing w:line="240" w:lineRule="exact"/>
              <w:ind w:left="426" w:hanging="426"/>
              <w:rPr>
                <w:rFonts w:ascii="Arial" w:hAnsi="Arial" w:cs="Arial"/>
                <w:sz w:val="20"/>
                <w:szCs w:val="20"/>
              </w:rPr>
            </w:pPr>
          </w:p>
          <w:p w14:paraId="7BF988E8" w14:textId="67829251"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M</w:t>
            </w:r>
            <w:r w:rsidR="007E20DB" w:rsidRPr="001D3A2E">
              <w:rPr>
                <w:rFonts w:ascii="Arial" w:hAnsi="Arial" w:cs="Arial"/>
                <w:sz w:val="20"/>
                <w:szCs w:val="20"/>
              </w:rPr>
              <w:t xml:space="preserve">wSt.-Nr. </w:t>
            </w:r>
            <w:r w:rsidR="007E20DB" w:rsidRPr="001D3A2E">
              <w:rPr>
                <w:rFonts w:ascii="Arial" w:hAnsi="Arial" w:cs="Arial"/>
                <w:sz w:val="20"/>
                <w:szCs w:val="20"/>
              </w:rPr>
              <w:fldChar w:fldCharType="begin">
                <w:ffData>
                  <w:name w:val="Testo8"/>
                  <w:enabled/>
                  <w:calcOnExit w:val="0"/>
                  <w:textInput/>
                </w:ffData>
              </w:fldChar>
            </w:r>
            <w:r w:rsidR="007E20DB" w:rsidRPr="001D3A2E">
              <w:rPr>
                <w:rFonts w:ascii="Arial" w:hAnsi="Arial" w:cs="Arial"/>
                <w:sz w:val="20"/>
                <w:szCs w:val="20"/>
              </w:rPr>
              <w:instrText xml:space="preserve"> FORMTEXT </w:instrText>
            </w:r>
            <w:r w:rsidR="007E20DB" w:rsidRPr="001D3A2E">
              <w:rPr>
                <w:rFonts w:ascii="Arial" w:hAnsi="Arial" w:cs="Arial"/>
                <w:sz w:val="20"/>
                <w:szCs w:val="20"/>
              </w:rPr>
            </w:r>
            <w:r w:rsidR="007E20DB" w:rsidRPr="001D3A2E">
              <w:rPr>
                <w:rFonts w:ascii="Arial" w:hAnsi="Arial" w:cs="Arial"/>
                <w:sz w:val="20"/>
                <w:szCs w:val="20"/>
              </w:rPr>
              <w:fldChar w:fldCharType="separate"/>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fldChar w:fldCharType="end"/>
            </w:r>
            <w:r w:rsidR="007E20DB" w:rsidRPr="001D3A2E">
              <w:rPr>
                <w:rFonts w:ascii="Arial" w:hAnsi="Arial" w:cs="Arial"/>
                <w:sz w:val="20"/>
                <w:szCs w:val="20"/>
              </w:rPr>
              <w:t>,</w:t>
            </w:r>
          </w:p>
          <w:p w14:paraId="2F061FBF" w14:textId="49AF97BA"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Steuernummer: </w:t>
            </w:r>
            <w:r w:rsidR="007E20DB" w:rsidRPr="001D3A2E">
              <w:rPr>
                <w:rFonts w:ascii="Arial" w:hAnsi="Arial" w:cs="Arial"/>
                <w:sz w:val="20"/>
                <w:szCs w:val="20"/>
              </w:rPr>
              <w:fldChar w:fldCharType="begin">
                <w:ffData>
                  <w:name w:val="Testo8"/>
                  <w:enabled/>
                  <w:calcOnExit w:val="0"/>
                  <w:textInput/>
                </w:ffData>
              </w:fldChar>
            </w:r>
            <w:r w:rsidR="007E20DB" w:rsidRPr="001D3A2E">
              <w:rPr>
                <w:rFonts w:ascii="Arial" w:hAnsi="Arial" w:cs="Arial"/>
                <w:sz w:val="20"/>
                <w:szCs w:val="20"/>
              </w:rPr>
              <w:instrText xml:space="preserve"> FORMTEXT </w:instrText>
            </w:r>
            <w:r w:rsidR="007E20DB" w:rsidRPr="001D3A2E">
              <w:rPr>
                <w:rFonts w:ascii="Arial" w:hAnsi="Arial" w:cs="Arial"/>
                <w:sz w:val="20"/>
                <w:szCs w:val="20"/>
              </w:rPr>
            </w:r>
            <w:r w:rsidR="007E20DB" w:rsidRPr="001D3A2E">
              <w:rPr>
                <w:rFonts w:ascii="Arial" w:hAnsi="Arial" w:cs="Arial"/>
                <w:sz w:val="20"/>
                <w:szCs w:val="20"/>
              </w:rPr>
              <w:fldChar w:fldCharType="separate"/>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fldChar w:fldCharType="end"/>
            </w:r>
            <w:r w:rsidR="007E20DB" w:rsidRPr="001D3A2E">
              <w:rPr>
                <w:rFonts w:ascii="Arial" w:hAnsi="Arial" w:cs="Arial"/>
                <w:sz w:val="20"/>
                <w:szCs w:val="20"/>
              </w:rPr>
              <w:t>,</w:t>
            </w:r>
          </w:p>
          <w:p w14:paraId="18FCB8C8" w14:textId="6D9D0C45"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 xml:space="preserve">mit Rechtssitz in der Gemeinde </w:t>
            </w:r>
            <w:r w:rsidR="007E20DB" w:rsidRPr="001D3A2E">
              <w:rPr>
                <w:rFonts w:ascii="Arial" w:hAnsi="Arial" w:cs="Arial"/>
                <w:sz w:val="20"/>
                <w:szCs w:val="20"/>
              </w:rPr>
              <w:fldChar w:fldCharType="begin">
                <w:ffData>
                  <w:name w:val="Testo8"/>
                  <w:enabled/>
                  <w:calcOnExit w:val="0"/>
                  <w:textInput/>
                </w:ffData>
              </w:fldChar>
            </w:r>
            <w:r w:rsidR="007E20DB" w:rsidRPr="001D3A2E">
              <w:rPr>
                <w:rFonts w:ascii="Arial" w:hAnsi="Arial" w:cs="Arial"/>
                <w:sz w:val="20"/>
                <w:szCs w:val="20"/>
              </w:rPr>
              <w:instrText xml:space="preserve"> FORMTEXT </w:instrText>
            </w:r>
            <w:r w:rsidR="007E20DB" w:rsidRPr="001D3A2E">
              <w:rPr>
                <w:rFonts w:ascii="Arial" w:hAnsi="Arial" w:cs="Arial"/>
                <w:sz w:val="20"/>
                <w:szCs w:val="20"/>
              </w:rPr>
            </w:r>
            <w:r w:rsidR="007E20DB" w:rsidRPr="001D3A2E">
              <w:rPr>
                <w:rFonts w:ascii="Arial" w:hAnsi="Arial" w:cs="Arial"/>
                <w:sz w:val="20"/>
                <w:szCs w:val="20"/>
              </w:rPr>
              <w:fldChar w:fldCharType="separate"/>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fldChar w:fldCharType="end"/>
            </w:r>
            <w:r w:rsidRPr="001D3A2E">
              <w:rPr>
                <w:rFonts w:ascii="Arial" w:hAnsi="Arial" w:cs="Arial"/>
                <w:sz w:val="20"/>
                <w:szCs w:val="20"/>
              </w:rPr>
              <w:t xml:space="preserve">, PLZ </w:t>
            </w:r>
            <w:r w:rsidR="007E20DB" w:rsidRPr="001D3A2E">
              <w:rPr>
                <w:rFonts w:ascii="Arial" w:hAnsi="Arial" w:cs="Arial"/>
                <w:sz w:val="20"/>
                <w:szCs w:val="20"/>
              </w:rPr>
              <w:fldChar w:fldCharType="begin">
                <w:ffData>
                  <w:name w:val="Testo8"/>
                  <w:enabled/>
                  <w:calcOnExit w:val="0"/>
                  <w:textInput/>
                </w:ffData>
              </w:fldChar>
            </w:r>
            <w:r w:rsidR="007E20DB" w:rsidRPr="001D3A2E">
              <w:rPr>
                <w:rFonts w:ascii="Arial" w:hAnsi="Arial" w:cs="Arial"/>
                <w:sz w:val="20"/>
                <w:szCs w:val="20"/>
              </w:rPr>
              <w:instrText xml:space="preserve"> FORMTEXT </w:instrText>
            </w:r>
            <w:r w:rsidR="007E20DB" w:rsidRPr="001D3A2E">
              <w:rPr>
                <w:rFonts w:ascii="Arial" w:hAnsi="Arial" w:cs="Arial"/>
                <w:sz w:val="20"/>
                <w:szCs w:val="20"/>
              </w:rPr>
            </w:r>
            <w:r w:rsidR="007E20DB" w:rsidRPr="001D3A2E">
              <w:rPr>
                <w:rFonts w:ascii="Arial" w:hAnsi="Arial" w:cs="Arial"/>
                <w:sz w:val="20"/>
                <w:szCs w:val="20"/>
              </w:rPr>
              <w:fldChar w:fldCharType="separate"/>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fldChar w:fldCharType="end"/>
            </w:r>
            <w:r w:rsidRPr="001D3A2E">
              <w:rPr>
                <w:rFonts w:ascii="Arial" w:hAnsi="Arial" w:cs="Arial"/>
                <w:sz w:val="20"/>
                <w:szCs w:val="20"/>
              </w:rPr>
              <w:t xml:space="preserve">, Prov. </w:t>
            </w:r>
            <w:r w:rsidR="007E20DB" w:rsidRPr="001D3A2E">
              <w:rPr>
                <w:rFonts w:ascii="Arial" w:hAnsi="Arial" w:cs="Arial"/>
                <w:sz w:val="20"/>
                <w:szCs w:val="20"/>
              </w:rPr>
              <w:fldChar w:fldCharType="begin">
                <w:ffData>
                  <w:name w:val="Testo8"/>
                  <w:enabled/>
                  <w:calcOnExit w:val="0"/>
                  <w:textInput/>
                </w:ffData>
              </w:fldChar>
            </w:r>
            <w:r w:rsidR="007E20DB" w:rsidRPr="001D3A2E">
              <w:rPr>
                <w:rFonts w:ascii="Arial" w:hAnsi="Arial" w:cs="Arial"/>
                <w:sz w:val="20"/>
                <w:szCs w:val="20"/>
              </w:rPr>
              <w:instrText xml:space="preserve"> FORMTEXT </w:instrText>
            </w:r>
            <w:r w:rsidR="007E20DB" w:rsidRPr="001D3A2E">
              <w:rPr>
                <w:rFonts w:ascii="Arial" w:hAnsi="Arial" w:cs="Arial"/>
                <w:sz w:val="20"/>
                <w:szCs w:val="20"/>
              </w:rPr>
            </w:r>
            <w:r w:rsidR="007E20DB" w:rsidRPr="001D3A2E">
              <w:rPr>
                <w:rFonts w:ascii="Arial" w:hAnsi="Arial" w:cs="Arial"/>
                <w:sz w:val="20"/>
                <w:szCs w:val="20"/>
              </w:rPr>
              <w:fldChar w:fldCharType="separate"/>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t> </w:t>
            </w:r>
            <w:r w:rsidR="007E20DB" w:rsidRPr="001D3A2E">
              <w:rPr>
                <w:rFonts w:ascii="Arial" w:hAnsi="Arial" w:cs="Arial"/>
                <w:sz w:val="20"/>
                <w:szCs w:val="20"/>
              </w:rPr>
              <w:fldChar w:fldCharType="end"/>
            </w:r>
            <w:r w:rsidRPr="001D3A2E">
              <w:rPr>
                <w:rFonts w:ascii="Arial" w:hAnsi="Arial" w:cs="Arial"/>
                <w:sz w:val="20"/>
                <w:szCs w:val="20"/>
              </w:rPr>
              <w:t xml:space="preserve">, Staat </w:t>
            </w:r>
            <w:r w:rsidR="00BC5C52" w:rsidRPr="001D3A2E">
              <w:rPr>
                <w:rFonts w:ascii="Arial" w:hAnsi="Arial" w:cs="Arial"/>
                <w:sz w:val="20"/>
                <w:szCs w:val="20"/>
              </w:rPr>
              <w:fldChar w:fldCharType="begin">
                <w:ffData>
                  <w:name w:val="Testo8"/>
                  <w:enabled/>
                  <w:calcOnExit w:val="0"/>
                  <w:textInput/>
                </w:ffData>
              </w:fldChar>
            </w:r>
            <w:r w:rsidR="00BC5C52" w:rsidRPr="001D3A2E">
              <w:rPr>
                <w:rFonts w:ascii="Arial" w:hAnsi="Arial" w:cs="Arial"/>
                <w:sz w:val="20"/>
                <w:szCs w:val="20"/>
              </w:rPr>
              <w:instrText xml:space="preserve"> FORMTEXT </w:instrText>
            </w:r>
            <w:r w:rsidR="00BC5C52" w:rsidRPr="001D3A2E">
              <w:rPr>
                <w:rFonts w:ascii="Arial" w:hAnsi="Arial" w:cs="Arial"/>
                <w:sz w:val="20"/>
                <w:szCs w:val="20"/>
              </w:rPr>
            </w:r>
            <w:r w:rsidR="00BC5C52" w:rsidRPr="001D3A2E">
              <w:rPr>
                <w:rFonts w:ascii="Arial" w:hAnsi="Arial" w:cs="Arial"/>
                <w:sz w:val="20"/>
                <w:szCs w:val="20"/>
              </w:rPr>
              <w:fldChar w:fldCharType="separate"/>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fldChar w:fldCharType="end"/>
            </w:r>
            <w:r w:rsidR="00BC5C52" w:rsidRPr="001D3A2E">
              <w:rPr>
                <w:rFonts w:ascii="Arial" w:hAnsi="Arial" w:cs="Arial"/>
                <w:sz w:val="20"/>
                <w:szCs w:val="20"/>
              </w:rPr>
              <w:t>,</w:t>
            </w:r>
          </w:p>
          <w:p w14:paraId="3B6F6FC3" w14:textId="77777777" w:rsidR="00BC5C52" w:rsidRPr="001D3A2E" w:rsidRDefault="00BC5C52" w:rsidP="00BC5C52">
            <w:pPr>
              <w:pStyle w:val="Stile1"/>
              <w:spacing w:line="240" w:lineRule="exact"/>
              <w:rPr>
                <w:rFonts w:ascii="Arial" w:hAnsi="Arial" w:cs="Arial"/>
                <w:sz w:val="20"/>
                <w:szCs w:val="20"/>
              </w:rPr>
            </w:pPr>
            <w:r w:rsidRPr="001D3A2E">
              <w:rPr>
                <w:rFonts w:ascii="Arial" w:hAnsi="Arial" w:cs="Arial"/>
                <w:sz w:val="20"/>
                <w:szCs w:val="20"/>
              </w:rPr>
              <w:t xml:space="preserve">Anschrift: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w:t>
            </w:r>
          </w:p>
          <w:p w14:paraId="4BDA2171" w14:textId="4A88E536" w:rsidR="000E268D" w:rsidRPr="001D3A2E" w:rsidRDefault="000E268D" w:rsidP="000E268D">
            <w:pPr>
              <w:pStyle w:val="Stile1"/>
              <w:spacing w:line="240" w:lineRule="exact"/>
              <w:rPr>
                <w:rFonts w:ascii="Arial" w:hAnsi="Arial" w:cs="Arial"/>
                <w:sz w:val="20"/>
                <w:szCs w:val="20"/>
              </w:rPr>
            </w:pPr>
            <w:proofErr w:type="spellStart"/>
            <w:r w:rsidRPr="001D3A2E">
              <w:rPr>
                <w:rFonts w:ascii="Arial" w:hAnsi="Arial" w:cs="Arial"/>
                <w:sz w:val="20"/>
                <w:szCs w:val="20"/>
              </w:rPr>
              <w:t>E-mail</w:t>
            </w:r>
            <w:proofErr w:type="spellEnd"/>
            <w:r w:rsidRPr="001D3A2E">
              <w:rPr>
                <w:rFonts w:ascii="Arial" w:hAnsi="Arial" w:cs="Arial"/>
                <w:sz w:val="20"/>
                <w:szCs w:val="20"/>
              </w:rPr>
              <w:t xml:space="preserve">: </w:t>
            </w:r>
            <w:r w:rsidR="00BC5C52" w:rsidRPr="001D3A2E">
              <w:rPr>
                <w:rFonts w:ascii="Arial" w:hAnsi="Arial" w:cs="Arial"/>
                <w:sz w:val="20"/>
                <w:szCs w:val="20"/>
              </w:rPr>
              <w:fldChar w:fldCharType="begin">
                <w:ffData>
                  <w:name w:val="Testo8"/>
                  <w:enabled/>
                  <w:calcOnExit w:val="0"/>
                  <w:textInput/>
                </w:ffData>
              </w:fldChar>
            </w:r>
            <w:r w:rsidR="00BC5C52" w:rsidRPr="001D3A2E">
              <w:rPr>
                <w:rFonts w:ascii="Arial" w:hAnsi="Arial" w:cs="Arial"/>
                <w:sz w:val="20"/>
                <w:szCs w:val="20"/>
              </w:rPr>
              <w:instrText xml:space="preserve"> FORMTEXT </w:instrText>
            </w:r>
            <w:r w:rsidR="00BC5C52" w:rsidRPr="001D3A2E">
              <w:rPr>
                <w:rFonts w:ascii="Arial" w:hAnsi="Arial" w:cs="Arial"/>
                <w:sz w:val="20"/>
                <w:szCs w:val="20"/>
              </w:rPr>
            </w:r>
            <w:r w:rsidR="00BC5C52" w:rsidRPr="001D3A2E">
              <w:rPr>
                <w:rFonts w:ascii="Arial" w:hAnsi="Arial" w:cs="Arial"/>
                <w:sz w:val="20"/>
                <w:szCs w:val="20"/>
              </w:rPr>
              <w:fldChar w:fldCharType="separate"/>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fldChar w:fldCharType="end"/>
            </w:r>
            <w:r w:rsidR="00BC5C52" w:rsidRPr="001D3A2E">
              <w:rPr>
                <w:rFonts w:ascii="Arial" w:hAnsi="Arial" w:cs="Arial"/>
                <w:sz w:val="20"/>
                <w:szCs w:val="20"/>
              </w:rPr>
              <w:t>,</w:t>
            </w:r>
          </w:p>
          <w:p w14:paraId="0A41CF69" w14:textId="60409A55" w:rsidR="000E268D" w:rsidRPr="001D3A2E" w:rsidRDefault="00BC5C52" w:rsidP="000E268D">
            <w:pPr>
              <w:pStyle w:val="Stile1"/>
              <w:spacing w:line="240" w:lineRule="exact"/>
              <w:rPr>
                <w:rFonts w:ascii="Arial" w:hAnsi="Arial" w:cs="Arial"/>
                <w:sz w:val="20"/>
                <w:szCs w:val="20"/>
              </w:rPr>
            </w:pPr>
            <w:r w:rsidRPr="001D3A2E">
              <w:rPr>
                <w:rFonts w:ascii="Arial" w:hAnsi="Arial" w:cs="Arial"/>
                <w:sz w:val="20"/>
                <w:szCs w:val="20"/>
              </w:rPr>
              <w:t>zertifizierte</w:t>
            </w:r>
            <w:r w:rsidR="000E268D" w:rsidRPr="001D3A2E">
              <w:rPr>
                <w:rFonts w:ascii="Arial" w:hAnsi="Arial" w:cs="Arial"/>
                <w:sz w:val="20"/>
                <w:szCs w:val="20"/>
              </w:rPr>
              <w:t xml:space="preserve"> E-Mail (PEC):</w:t>
            </w:r>
            <w:r w:rsidRPr="001D3A2E">
              <w:rPr>
                <w:rFonts w:ascii="Arial" w:hAnsi="Arial" w:cs="Arial"/>
                <w:sz w:val="20"/>
                <w:szCs w:val="20"/>
              </w:rPr>
              <w:t xml:space="preserve"> </w:t>
            </w:r>
            <w:r w:rsidRPr="001D3A2E">
              <w:rPr>
                <w:rFonts w:ascii="Arial" w:hAnsi="Arial" w:cs="Arial"/>
                <w:sz w:val="20"/>
                <w:szCs w:val="20"/>
              </w:rPr>
              <w:fldChar w:fldCharType="begin">
                <w:ffData>
                  <w:name w:val="Testo8"/>
                  <w:enabled/>
                  <w:calcOnExit w:val="0"/>
                  <w:textInput/>
                </w:ffData>
              </w:fldChar>
            </w:r>
            <w:r w:rsidRPr="001D3A2E">
              <w:rPr>
                <w:rFonts w:ascii="Arial" w:hAnsi="Arial" w:cs="Arial"/>
                <w:sz w:val="20"/>
                <w:szCs w:val="20"/>
              </w:rPr>
              <w:instrText xml:space="preserve"> FORMTEXT </w:instrText>
            </w:r>
            <w:r w:rsidRPr="001D3A2E">
              <w:rPr>
                <w:rFonts w:ascii="Arial" w:hAnsi="Arial" w:cs="Arial"/>
                <w:sz w:val="20"/>
                <w:szCs w:val="20"/>
              </w:rPr>
            </w:r>
            <w:r w:rsidRPr="001D3A2E">
              <w:rPr>
                <w:rFonts w:ascii="Arial" w:hAnsi="Arial" w:cs="Arial"/>
                <w:sz w:val="20"/>
                <w:szCs w:val="20"/>
              </w:rPr>
              <w:fldChar w:fldCharType="separate"/>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t> </w:t>
            </w:r>
            <w:r w:rsidRPr="001D3A2E">
              <w:rPr>
                <w:rFonts w:ascii="Arial" w:hAnsi="Arial" w:cs="Arial"/>
                <w:sz w:val="20"/>
                <w:szCs w:val="20"/>
              </w:rPr>
              <w:fldChar w:fldCharType="end"/>
            </w:r>
            <w:r w:rsidRPr="001D3A2E">
              <w:rPr>
                <w:rFonts w:ascii="Arial" w:hAnsi="Arial" w:cs="Arial"/>
                <w:sz w:val="20"/>
                <w:szCs w:val="20"/>
              </w:rPr>
              <w:t>,</w:t>
            </w:r>
          </w:p>
          <w:p w14:paraId="19BE9D14" w14:textId="5C3218B8" w:rsidR="000E268D"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Tel</w:t>
            </w:r>
            <w:r w:rsidR="00BC5C52" w:rsidRPr="001D3A2E">
              <w:rPr>
                <w:rFonts w:ascii="Arial" w:hAnsi="Arial" w:cs="Arial"/>
                <w:sz w:val="20"/>
                <w:szCs w:val="20"/>
              </w:rPr>
              <w:t>.</w:t>
            </w:r>
            <w:r w:rsidRPr="001D3A2E">
              <w:rPr>
                <w:rFonts w:ascii="Arial" w:hAnsi="Arial" w:cs="Arial"/>
                <w:sz w:val="20"/>
                <w:szCs w:val="20"/>
              </w:rPr>
              <w:t xml:space="preserve">: </w:t>
            </w:r>
            <w:r w:rsidR="00BC5C52" w:rsidRPr="001D3A2E">
              <w:rPr>
                <w:rFonts w:ascii="Arial" w:hAnsi="Arial" w:cs="Arial"/>
                <w:sz w:val="20"/>
                <w:szCs w:val="20"/>
              </w:rPr>
              <w:fldChar w:fldCharType="begin">
                <w:ffData>
                  <w:name w:val="Testo8"/>
                  <w:enabled/>
                  <w:calcOnExit w:val="0"/>
                  <w:textInput/>
                </w:ffData>
              </w:fldChar>
            </w:r>
            <w:r w:rsidR="00BC5C52" w:rsidRPr="001D3A2E">
              <w:rPr>
                <w:rFonts w:ascii="Arial" w:hAnsi="Arial" w:cs="Arial"/>
                <w:sz w:val="20"/>
                <w:szCs w:val="20"/>
              </w:rPr>
              <w:instrText xml:space="preserve"> FORMTEXT </w:instrText>
            </w:r>
            <w:r w:rsidR="00BC5C52" w:rsidRPr="001D3A2E">
              <w:rPr>
                <w:rFonts w:ascii="Arial" w:hAnsi="Arial" w:cs="Arial"/>
                <w:sz w:val="20"/>
                <w:szCs w:val="20"/>
              </w:rPr>
            </w:r>
            <w:r w:rsidR="00BC5C52" w:rsidRPr="001D3A2E">
              <w:rPr>
                <w:rFonts w:ascii="Arial" w:hAnsi="Arial" w:cs="Arial"/>
                <w:sz w:val="20"/>
                <w:szCs w:val="20"/>
              </w:rPr>
              <w:fldChar w:fldCharType="separate"/>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fldChar w:fldCharType="end"/>
            </w:r>
            <w:r w:rsidR="00BC5C52" w:rsidRPr="001D3A2E">
              <w:rPr>
                <w:rFonts w:ascii="Arial" w:hAnsi="Arial" w:cs="Arial"/>
                <w:sz w:val="20"/>
                <w:szCs w:val="20"/>
              </w:rPr>
              <w:t>,</w:t>
            </w:r>
          </w:p>
          <w:p w14:paraId="2BC967F2" w14:textId="767BBE8E" w:rsidR="00DA7EC8" w:rsidRPr="001D3A2E" w:rsidRDefault="000E268D" w:rsidP="000E268D">
            <w:pPr>
              <w:pStyle w:val="Stile1"/>
              <w:spacing w:line="240" w:lineRule="exact"/>
              <w:rPr>
                <w:rFonts w:ascii="Arial" w:hAnsi="Arial" w:cs="Arial"/>
                <w:sz w:val="20"/>
                <w:szCs w:val="20"/>
              </w:rPr>
            </w:pPr>
            <w:r w:rsidRPr="001D3A2E">
              <w:rPr>
                <w:rFonts w:ascii="Arial" w:hAnsi="Arial" w:cs="Arial"/>
                <w:sz w:val="20"/>
                <w:szCs w:val="20"/>
              </w:rPr>
              <w:t>Fax</w:t>
            </w:r>
            <w:r w:rsidR="00BC5C52" w:rsidRPr="001D3A2E">
              <w:rPr>
                <w:rFonts w:ascii="Arial" w:hAnsi="Arial" w:cs="Arial"/>
                <w:sz w:val="20"/>
                <w:szCs w:val="20"/>
              </w:rPr>
              <w:t xml:space="preserve">: </w:t>
            </w:r>
            <w:r w:rsidR="00BC5C52" w:rsidRPr="001D3A2E">
              <w:rPr>
                <w:rFonts w:ascii="Arial" w:hAnsi="Arial" w:cs="Arial"/>
                <w:sz w:val="20"/>
                <w:szCs w:val="20"/>
              </w:rPr>
              <w:fldChar w:fldCharType="begin">
                <w:ffData>
                  <w:name w:val="Testo8"/>
                  <w:enabled/>
                  <w:calcOnExit w:val="0"/>
                  <w:textInput/>
                </w:ffData>
              </w:fldChar>
            </w:r>
            <w:r w:rsidR="00BC5C52" w:rsidRPr="001D3A2E">
              <w:rPr>
                <w:rFonts w:ascii="Arial" w:hAnsi="Arial" w:cs="Arial"/>
                <w:sz w:val="20"/>
                <w:szCs w:val="20"/>
              </w:rPr>
              <w:instrText xml:space="preserve"> FORMTEXT </w:instrText>
            </w:r>
            <w:r w:rsidR="00BC5C52" w:rsidRPr="001D3A2E">
              <w:rPr>
                <w:rFonts w:ascii="Arial" w:hAnsi="Arial" w:cs="Arial"/>
                <w:sz w:val="20"/>
                <w:szCs w:val="20"/>
              </w:rPr>
            </w:r>
            <w:r w:rsidR="00BC5C52" w:rsidRPr="001D3A2E">
              <w:rPr>
                <w:rFonts w:ascii="Arial" w:hAnsi="Arial" w:cs="Arial"/>
                <w:sz w:val="20"/>
                <w:szCs w:val="20"/>
              </w:rPr>
              <w:fldChar w:fldCharType="separate"/>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t> </w:t>
            </w:r>
            <w:r w:rsidR="00BC5C52" w:rsidRPr="001D3A2E">
              <w:rPr>
                <w:rFonts w:ascii="Arial" w:hAnsi="Arial" w:cs="Arial"/>
                <w:sz w:val="20"/>
                <w:szCs w:val="20"/>
              </w:rPr>
              <w:fldChar w:fldCharType="end"/>
            </w:r>
          </w:p>
          <w:p w14:paraId="2C887ED2" w14:textId="77777777" w:rsidR="00DA7EC8" w:rsidRPr="001D3A2E" w:rsidRDefault="00DA7EC8" w:rsidP="001924AB">
            <w:pPr>
              <w:pStyle w:val="Stile1"/>
              <w:spacing w:line="240" w:lineRule="exact"/>
              <w:rPr>
                <w:rFonts w:ascii="Arial" w:hAnsi="Arial" w:cs="Arial"/>
                <w:sz w:val="20"/>
                <w:szCs w:val="20"/>
              </w:rPr>
            </w:pPr>
          </w:p>
          <w:p w14:paraId="6BCF7A06" w14:textId="63EBB0E0" w:rsidR="00560AD5" w:rsidRPr="001D3A2E" w:rsidRDefault="00BC5C52" w:rsidP="00BC5C52">
            <w:pPr>
              <w:pStyle w:val="StandardWeb"/>
              <w:spacing w:before="0" w:after="0" w:line="240" w:lineRule="exact"/>
              <w:jc w:val="center"/>
              <w:rPr>
                <w:rFonts w:ascii="Arial" w:hAnsi="Arial" w:cs="Arial"/>
                <w:b/>
                <w:sz w:val="20"/>
                <w:szCs w:val="20"/>
                <w:lang w:val="de-DE"/>
              </w:rPr>
            </w:pPr>
            <w:r w:rsidRPr="001D3A2E">
              <w:rPr>
                <w:rFonts w:ascii="Arial" w:hAnsi="Arial" w:cs="Arial"/>
                <w:b/>
                <w:sz w:val="20"/>
                <w:szCs w:val="20"/>
                <w:lang w:val="de-DE"/>
              </w:rPr>
              <w:t>ERKLÄRT</w:t>
            </w:r>
          </w:p>
          <w:p w14:paraId="57E8DD7C" w14:textId="51D1D42C" w:rsidR="001E446B" w:rsidRPr="001D3A2E" w:rsidRDefault="001E446B" w:rsidP="001D3A2E">
            <w:pPr>
              <w:pStyle w:val="StandardWeb"/>
              <w:spacing w:before="0" w:after="0" w:line="240" w:lineRule="exact"/>
              <w:jc w:val="both"/>
              <w:rPr>
                <w:rFonts w:ascii="Arial" w:hAnsi="Arial" w:cs="Arial"/>
                <w:sz w:val="20"/>
                <w:szCs w:val="20"/>
                <w:lang w:val="de-DE"/>
              </w:rPr>
            </w:pPr>
          </w:p>
        </w:tc>
      </w:tr>
    </w:tbl>
    <w:p w14:paraId="67822E47" w14:textId="0836543B" w:rsidR="006A2889" w:rsidRPr="009B25D9" w:rsidRDefault="006A2889" w:rsidP="009B25D9">
      <w:pPr>
        <w:suppressAutoHyphens w:val="0"/>
        <w:jc w:val="both"/>
        <w:rPr>
          <w:lang w:val="de-DE"/>
        </w:rPr>
      </w:pPr>
      <w:r w:rsidRPr="009B25D9">
        <w:rPr>
          <w:lang w:val="de-DE"/>
        </w:rPr>
        <w:t>gemäß LG vom 22. Oktober 1993, Nr. 17, dass er/sie sich der strafrechtlichen Verantwortung unwahrer Erklärungen und der daraus folgenden strafrechtlichen Sanktionen nach Art. 76 DPR Nr. 445/2000 bewusst ist und</w:t>
      </w:r>
    </w:p>
    <w:p w14:paraId="274A0745" w14:textId="77777777" w:rsidR="006A2889" w:rsidRPr="009B25D9" w:rsidRDefault="006A2889" w:rsidP="006A2889">
      <w:pPr>
        <w:suppressAutoHyphens w:val="0"/>
        <w:rPr>
          <w:lang w:val="de-DE"/>
        </w:rPr>
      </w:pPr>
    </w:p>
    <w:bookmarkStart w:id="0" w:name="Controllo127"/>
    <w:p w14:paraId="7DF7BFAD" w14:textId="77777777" w:rsidR="00645BC3" w:rsidRPr="00C46D61" w:rsidRDefault="00645BC3" w:rsidP="00E74772">
      <w:pPr>
        <w:widowControl w:val="0"/>
        <w:numPr>
          <w:ilvl w:val="0"/>
          <w:numId w:val="7"/>
        </w:numPr>
        <w:tabs>
          <w:tab w:val="left" w:pos="1701"/>
        </w:tabs>
        <w:autoSpaceDE w:val="0"/>
        <w:spacing w:line="360" w:lineRule="auto"/>
        <w:jc w:val="both"/>
        <w:rPr>
          <w:lang w:val="de-DE"/>
        </w:rPr>
      </w:pPr>
      <w:r w:rsidRPr="009B25D9">
        <w:fldChar w:fldCharType="begin">
          <w:ffData>
            <w:name w:val="Controllo127"/>
            <w:enabled/>
            <w:calcOnExit w:val="0"/>
            <w:checkBox>
              <w:sizeAuto/>
              <w:default w:val="0"/>
            </w:checkBox>
          </w:ffData>
        </w:fldChar>
      </w:r>
      <w:r w:rsidRPr="009B25D9">
        <w:rPr>
          <w:b/>
          <w:bCs/>
          <w:lang w:val="de-DE"/>
        </w:rPr>
        <w:instrText xml:space="preserve"> FORMCHECKBOX </w:instrText>
      </w:r>
      <w:r w:rsidR="00147160">
        <w:fldChar w:fldCharType="separate"/>
      </w:r>
      <w:r w:rsidRPr="009B25D9">
        <w:fldChar w:fldCharType="end"/>
      </w:r>
      <w:bookmarkEnd w:id="0"/>
      <w:r w:rsidRPr="009B25D9">
        <w:rPr>
          <w:b/>
          <w:bCs/>
          <w:lang w:val="de-DE"/>
        </w:rPr>
        <w:tab/>
      </w:r>
      <w:bookmarkStart w:id="1" w:name="Controllo128"/>
      <w:r w:rsidRPr="009B25D9">
        <w:rPr>
          <w:lang w:val="de-DE"/>
        </w:rPr>
        <w:t xml:space="preserve">der gesetzliche </w:t>
      </w:r>
      <w:r w:rsidRPr="00C46D61">
        <w:rPr>
          <w:lang w:val="de-DE"/>
        </w:rPr>
        <w:t>Vertreter/Inhaber</w:t>
      </w:r>
    </w:p>
    <w:p w14:paraId="248145F0" w14:textId="77777777" w:rsidR="00645BC3" w:rsidRPr="00C46D61" w:rsidRDefault="00645BC3" w:rsidP="00E74772">
      <w:pPr>
        <w:widowControl w:val="0"/>
        <w:numPr>
          <w:ilvl w:val="0"/>
          <w:numId w:val="7"/>
        </w:numPr>
        <w:tabs>
          <w:tab w:val="left" w:pos="1701"/>
        </w:tabs>
        <w:autoSpaceDE w:val="0"/>
        <w:spacing w:line="360" w:lineRule="auto"/>
        <w:jc w:val="both"/>
        <w:rPr>
          <w:lang w:val="de-DE"/>
        </w:rPr>
      </w:pPr>
      <w:r w:rsidRPr="00C46D61">
        <w:fldChar w:fldCharType="begin">
          <w:ffData>
            <w:name w:val="Controllo128"/>
            <w:enabled/>
            <w:calcOnExit w:val="0"/>
            <w:checkBox>
              <w:sizeAuto/>
              <w:default w:val="0"/>
            </w:checkBox>
          </w:ffData>
        </w:fldChar>
      </w:r>
      <w:r w:rsidRPr="00C46D61">
        <w:rPr>
          <w:b/>
          <w:bCs/>
          <w:lang w:val="de-DE"/>
        </w:rPr>
        <w:instrText xml:space="preserve"> FORMCHECKBOX </w:instrText>
      </w:r>
      <w:r w:rsidR="00147160">
        <w:fldChar w:fldCharType="separate"/>
      </w:r>
      <w:r w:rsidRPr="00C46D61">
        <w:fldChar w:fldCharType="end"/>
      </w:r>
      <w:bookmarkEnd w:id="1"/>
      <w:r w:rsidRPr="00C46D61">
        <w:rPr>
          <w:b/>
          <w:bCs/>
          <w:lang w:val="de-DE"/>
        </w:rPr>
        <w:tab/>
      </w:r>
      <w:r w:rsidRPr="00C46D61">
        <w:rPr>
          <w:lang w:val="de-DE"/>
        </w:rPr>
        <w:t>der</w:t>
      </w:r>
      <w:r w:rsidRPr="00C46D61">
        <w:rPr>
          <w:b/>
          <w:bCs/>
          <w:lang w:val="de-DE"/>
        </w:rPr>
        <w:t xml:space="preserve"> </w:t>
      </w:r>
      <w:r w:rsidRPr="00C46D61">
        <w:rPr>
          <w:lang w:val="de-DE"/>
        </w:rPr>
        <w:t xml:space="preserve">allgemeine/besondere Bevollmächtigte </w:t>
      </w:r>
    </w:p>
    <w:p w14:paraId="0E64C5DB" w14:textId="77777777" w:rsidR="00645BC3" w:rsidRPr="00C46D61" w:rsidRDefault="00645BC3" w:rsidP="00645BC3">
      <w:pPr>
        <w:widowControl w:val="0"/>
        <w:tabs>
          <w:tab w:val="left" w:pos="1701"/>
        </w:tabs>
        <w:autoSpaceDE w:val="0"/>
        <w:spacing w:line="360" w:lineRule="auto"/>
        <w:ind w:left="360"/>
        <w:jc w:val="both"/>
        <w:rPr>
          <w:lang w:val="de-DE"/>
        </w:rPr>
      </w:pPr>
    </w:p>
    <w:p w14:paraId="4B0728D7" w14:textId="2BAF78C0" w:rsidR="00645BC3" w:rsidRPr="00C46D61" w:rsidRDefault="00645BC3" w:rsidP="00645BC3">
      <w:pPr>
        <w:spacing w:line="360" w:lineRule="auto"/>
        <w:ind w:left="426" w:hanging="426"/>
        <w:jc w:val="both"/>
        <w:rPr>
          <w:b/>
          <w:bCs/>
          <w:lang w:val="de-DE"/>
        </w:rPr>
      </w:pPr>
      <w:r w:rsidRPr="00C46D61">
        <w:rPr>
          <w:lang w:val="de-DE"/>
        </w:rPr>
        <w:fldChar w:fldCharType="begin">
          <w:ffData>
            <w:name w:val="Controllo1"/>
            <w:enabled/>
            <w:calcOnExit w:val="0"/>
            <w:checkBox>
              <w:sizeAuto/>
              <w:default w:val="0"/>
              <w:checked w:val="0"/>
            </w:checkBox>
          </w:ffData>
        </w:fldChar>
      </w:r>
      <w:r w:rsidRPr="00C46D61">
        <w:rPr>
          <w:lang w:val="de-DE"/>
        </w:rPr>
        <w:instrText xml:space="preserve"> FORMCHECKBOX </w:instrText>
      </w:r>
      <w:r w:rsidR="00147160">
        <w:rPr>
          <w:lang w:val="de-DE"/>
        </w:rPr>
      </w:r>
      <w:r w:rsidR="00147160">
        <w:rPr>
          <w:lang w:val="de-DE"/>
        </w:rPr>
        <w:fldChar w:fldCharType="separate"/>
      </w:r>
      <w:r w:rsidRPr="00C46D61">
        <w:rPr>
          <w:lang w:val="de-DE"/>
        </w:rPr>
        <w:fldChar w:fldCharType="end"/>
      </w:r>
      <w:bookmarkStart w:id="2" w:name="_Hlk31881296"/>
      <w:r w:rsidRPr="00C46D61">
        <w:rPr>
          <w:lang w:val="de-DE"/>
        </w:rPr>
        <w:tab/>
      </w:r>
      <w:bookmarkEnd w:id="2"/>
      <w:r w:rsidRPr="00C46D61">
        <w:rPr>
          <w:lang w:val="de-DE"/>
        </w:rPr>
        <w:t>eines</w:t>
      </w:r>
      <w:r w:rsidRPr="00C46D61">
        <w:rPr>
          <w:b/>
          <w:lang w:val="de-DE"/>
        </w:rPr>
        <w:t xml:space="preserve"> Wirtschaftsteilnehmers</w:t>
      </w:r>
      <w:r w:rsidRPr="00C46D61">
        <w:rPr>
          <w:lang w:val="de-DE"/>
        </w:rPr>
        <w:t xml:space="preserve"> gemäß Art. </w:t>
      </w:r>
      <w:r w:rsidR="00C945C9" w:rsidRPr="00C46D61">
        <w:rPr>
          <w:lang w:val="de-DE"/>
        </w:rPr>
        <w:t>65, Abs.</w:t>
      </w:r>
      <w:r w:rsidR="000238CB">
        <w:rPr>
          <w:lang w:val="de-DE"/>
        </w:rPr>
        <w:t xml:space="preserve"> </w:t>
      </w:r>
      <w:r w:rsidR="00C945C9" w:rsidRPr="00C46D61">
        <w:rPr>
          <w:lang w:val="de-DE"/>
        </w:rPr>
        <w:t>2</w:t>
      </w:r>
      <w:r w:rsidR="000238CB">
        <w:rPr>
          <w:lang w:val="de-DE"/>
        </w:rPr>
        <w:t>,</w:t>
      </w:r>
      <w:r w:rsidR="00C945C9" w:rsidRPr="00C46D61">
        <w:rPr>
          <w:lang w:val="de-DE"/>
        </w:rPr>
        <w:t xml:space="preserve"> Buchst.</w:t>
      </w:r>
      <w:r w:rsidR="00147160">
        <w:rPr>
          <w:lang w:val="de-DE"/>
        </w:rPr>
        <w:t xml:space="preserve"> </w:t>
      </w:r>
      <w:r w:rsidR="00C945C9" w:rsidRPr="00C46D61">
        <w:rPr>
          <w:lang w:val="de-DE"/>
        </w:rPr>
        <w:t xml:space="preserve">a) </w:t>
      </w:r>
      <w:proofErr w:type="spellStart"/>
      <w:r w:rsidR="00C945C9" w:rsidRPr="00C46D61">
        <w:rPr>
          <w:lang w:val="de-DE"/>
        </w:rPr>
        <w:t>GvD</w:t>
      </w:r>
      <w:proofErr w:type="spellEnd"/>
      <w:r w:rsidR="00C945C9" w:rsidRPr="00C46D61">
        <w:rPr>
          <w:lang w:val="de-DE"/>
        </w:rPr>
        <w:t xml:space="preserve"> </w:t>
      </w:r>
      <w:r w:rsidR="00147160">
        <w:rPr>
          <w:lang w:val="de-DE"/>
        </w:rPr>
        <w:t xml:space="preserve">Nr. </w:t>
      </w:r>
      <w:r w:rsidR="00C945C9" w:rsidRPr="00C46D61">
        <w:rPr>
          <w:lang w:val="de-DE"/>
        </w:rPr>
        <w:t xml:space="preserve">36/2023 </w:t>
      </w:r>
      <w:r w:rsidRPr="00C46D61">
        <w:rPr>
          <w:lang w:val="de-DE"/>
        </w:rPr>
        <w:t>(Einzelunternehmen, auch Handwerker, und Gesellschaften, auch Genossenschaften),</w:t>
      </w:r>
    </w:p>
    <w:bookmarkStart w:id="3" w:name="Controllo2"/>
    <w:bookmarkStart w:id="4" w:name="Controllo132"/>
    <w:p w14:paraId="6CB6A87A" w14:textId="6AE96651" w:rsidR="00645BC3" w:rsidRPr="00C46D61" w:rsidRDefault="00645BC3" w:rsidP="00645BC3">
      <w:pPr>
        <w:spacing w:line="360" w:lineRule="auto"/>
        <w:ind w:left="426" w:hanging="426"/>
        <w:jc w:val="both"/>
        <w:rPr>
          <w:i/>
          <w:lang w:val="de-DE"/>
        </w:rPr>
      </w:pPr>
      <w:r w:rsidRPr="00C46D61">
        <w:rPr>
          <w:lang w:val="de-DE"/>
        </w:rPr>
        <w:fldChar w:fldCharType="begin">
          <w:ffData>
            <w:name w:val="Controllo2"/>
            <w:enabled/>
            <w:calcOnExit w:val="0"/>
            <w:checkBox>
              <w:sizeAuto/>
              <w:default w:val="0"/>
              <w:checked w:val="0"/>
            </w:checkBox>
          </w:ffData>
        </w:fldChar>
      </w:r>
      <w:r w:rsidRPr="00C46D61">
        <w:rPr>
          <w:lang w:val="de-DE"/>
        </w:rPr>
        <w:instrText xml:space="preserve"> FORMCHECKBOX </w:instrText>
      </w:r>
      <w:r w:rsidR="00147160">
        <w:rPr>
          <w:lang w:val="de-DE"/>
        </w:rPr>
      </w:r>
      <w:r w:rsidR="00147160">
        <w:rPr>
          <w:lang w:val="de-DE"/>
        </w:rPr>
        <w:fldChar w:fldCharType="separate"/>
      </w:r>
      <w:r w:rsidRPr="00C46D61">
        <w:rPr>
          <w:lang w:val="de-DE"/>
        </w:rPr>
        <w:fldChar w:fldCharType="end"/>
      </w:r>
      <w:bookmarkEnd w:id="3"/>
      <w:r w:rsidRPr="00C46D61">
        <w:rPr>
          <w:lang w:val="de-DE"/>
        </w:rPr>
        <w:tab/>
        <w:t>eines</w:t>
      </w:r>
      <w:r w:rsidRPr="00C46D61">
        <w:rPr>
          <w:b/>
          <w:lang w:val="de-DE"/>
        </w:rPr>
        <w:t xml:space="preserve"> Konsortiums</w:t>
      </w:r>
      <w:r w:rsidRPr="00C46D61">
        <w:rPr>
          <w:lang w:val="de-DE"/>
        </w:rPr>
        <w:t xml:space="preserve"> gemäß </w:t>
      </w:r>
      <w:proofErr w:type="spellStart"/>
      <w:r w:rsidR="00C945C9" w:rsidRPr="00C46D61">
        <w:rPr>
          <w:lang w:val="de-DE"/>
        </w:rPr>
        <w:t>gemäß</w:t>
      </w:r>
      <w:proofErr w:type="spellEnd"/>
      <w:r w:rsidR="00C945C9" w:rsidRPr="00C46D61">
        <w:rPr>
          <w:lang w:val="de-DE"/>
        </w:rPr>
        <w:t xml:space="preserve"> Art. 65, Abs.</w:t>
      </w:r>
      <w:r w:rsidR="000238CB">
        <w:rPr>
          <w:lang w:val="de-DE"/>
        </w:rPr>
        <w:t xml:space="preserve"> </w:t>
      </w:r>
      <w:r w:rsidR="00C945C9" w:rsidRPr="00C46D61">
        <w:rPr>
          <w:lang w:val="de-DE"/>
        </w:rPr>
        <w:t>2</w:t>
      </w:r>
      <w:r w:rsidR="000238CB">
        <w:rPr>
          <w:lang w:val="de-DE"/>
        </w:rPr>
        <w:t>,</w:t>
      </w:r>
      <w:r w:rsidR="00C945C9" w:rsidRPr="00C46D61">
        <w:rPr>
          <w:lang w:val="de-DE"/>
        </w:rPr>
        <w:t xml:space="preserve"> </w:t>
      </w:r>
      <w:proofErr w:type="spellStart"/>
      <w:r w:rsidR="00C945C9" w:rsidRPr="00C46D61">
        <w:rPr>
          <w:lang w:val="de-DE"/>
        </w:rPr>
        <w:t>Buchst.b</w:t>
      </w:r>
      <w:proofErr w:type="spellEnd"/>
      <w:r w:rsidR="000238CB">
        <w:rPr>
          <w:lang w:val="de-DE"/>
        </w:rPr>
        <w:t>)</w:t>
      </w:r>
      <w:r w:rsidR="00C945C9" w:rsidRPr="00C46D61">
        <w:rPr>
          <w:lang w:val="de-DE"/>
        </w:rPr>
        <w:t xml:space="preserve"> und c) </w:t>
      </w:r>
      <w:proofErr w:type="spellStart"/>
      <w:r w:rsidR="00C945C9" w:rsidRPr="00C46D61">
        <w:rPr>
          <w:lang w:val="de-DE"/>
        </w:rPr>
        <w:t>GvD</w:t>
      </w:r>
      <w:proofErr w:type="spellEnd"/>
      <w:r w:rsidR="00C945C9" w:rsidRPr="00C46D61">
        <w:rPr>
          <w:lang w:val="de-DE"/>
        </w:rPr>
        <w:t xml:space="preserve"> </w:t>
      </w:r>
      <w:r w:rsidR="00147160">
        <w:rPr>
          <w:lang w:val="de-DE"/>
        </w:rPr>
        <w:t xml:space="preserve">Nr. </w:t>
      </w:r>
      <w:r w:rsidR="00C945C9" w:rsidRPr="00C46D61">
        <w:rPr>
          <w:lang w:val="de-DE"/>
        </w:rPr>
        <w:t xml:space="preserve">36/2023 </w:t>
      </w:r>
      <w:r w:rsidRPr="00C46D61">
        <w:rPr>
          <w:lang w:val="de-DE"/>
        </w:rPr>
        <w:t>(Konsortien aus Genossenschaften für Produktion und Arbeit, gegründet gemäß Gesetz vom 25.06.1909 Nr. 422 und GvD des provisorischen Staatoberhaupts vom 14.12.1947 Nr. 1577, und Konsortien aus Handwerksbetrieben gemäß Gesetz vom 08.08.1985 Nr. 443),</w:t>
      </w:r>
    </w:p>
    <w:bookmarkStart w:id="5" w:name="Controllo3"/>
    <w:p w14:paraId="366A517F" w14:textId="3291AE4E" w:rsidR="00645BC3" w:rsidRPr="00C46D61" w:rsidRDefault="00645BC3" w:rsidP="00645BC3">
      <w:pPr>
        <w:spacing w:line="360" w:lineRule="auto"/>
        <w:ind w:left="426" w:hanging="426"/>
        <w:jc w:val="both"/>
        <w:rPr>
          <w:lang w:val="de-DE"/>
        </w:rPr>
      </w:pPr>
      <w:r w:rsidRPr="00C46D61">
        <w:rPr>
          <w:lang w:val="de-DE"/>
        </w:rPr>
        <w:fldChar w:fldCharType="begin">
          <w:ffData>
            <w:name w:val="Controllo3"/>
            <w:enabled/>
            <w:calcOnExit w:val="0"/>
            <w:checkBox>
              <w:sizeAuto/>
              <w:default w:val="0"/>
              <w:checked w:val="0"/>
            </w:checkBox>
          </w:ffData>
        </w:fldChar>
      </w:r>
      <w:r w:rsidRPr="00C46D61">
        <w:rPr>
          <w:lang w:val="de-DE"/>
        </w:rPr>
        <w:instrText xml:space="preserve"> FORMCHECKBOX </w:instrText>
      </w:r>
      <w:r w:rsidR="00147160">
        <w:rPr>
          <w:lang w:val="de-DE"/>
        </w:rPr>
      </w:r>
      <w:r w:rsidR="00147160">
        <w:rPr>
          <w:lang w:val="de-DE"/>
        </w:rPr>
        <w:fldChar w:fldCharType="separate"/>
      </w:r>
      <w:r w:rsidRPr="00C46D61">
        <w:rPr>
          <w:lang w:val="de-DE"/>
        </w:rPr>
        <w:fldChar w:fldCharType="end"/>
      </w:r>
      <w:bookmarkEnd w:id="5"/>
      <w:r w:rsidRPr="00C46D61">
        <w:rPr>
          <w:lang w:val="de-DE"/>
        </w:rPr>
        <w:tab/>
        <w:t>eines</w:t>
      </w:r>
      <w:r w:rsidRPr="00C46D61">
        <w:rPr>
          <w:b/>
          <w:lang w:val="de-DE"/>
        </w:rPr>
        <w:t xml:space="preserve"> Konsortiums</w:t>
      </w:r>
      <w:r w:rsidRPr="00C46D61">
        <w:rPr>
          <w:lang w:val="de-DE"/>
        </w:rPr>
        <w:t xml:space="preserve"> gemäß </w:t>
      </w:r>
      <w:proofErr w:type="spellStart"/>
      <w:r w:rsidR="00C945C9" w:rsidRPr="00C46D61">
        <w:rPr>
          <w:lang w:val="de-DE"/>
        </w:rPr>
        <w:t>gemäß</w:t>
      </w:r>
      <w:proofErr w:type="spellEnd"/>
      <w:r w:rsidR="00C945C9" w:rsidRPr="00C46D61">
        <w:rPr>
          <w:lang w:val="de-DE"/>
        </w:rPr>
        <w:t xml:space="preserve"> Art. 65, Abs.</w:t>
      </w:r>
      <w:r w:rsidR="000238CB">
        <w:rPr>
          <w:lang w:val="de-DE"/>
        </w:rPr>
        <w:t xml:space="preserve"> </w:t>
      </w:r>
      <w:r w:rsidR="00C945C9" w:rsidRPr="00C46D61">
        <w:rPr>
          <w:lang w:val="de-DE"/>
        </w:rPr>
        <w:t>2</w:t>
      </w:r>
      <w:r w:rsidR="000238CB">
        <w:rPr>
          <w:lang w:val="de-DE"/>
        </w:rPr>
        <w:t>,</w:t>
      </w:r>
      <w:r w:rsidR="00C945C9" w:rsidRPr="00C46D61">
        <w:rPr>
          <w:lang w:val="de-DE"/>
        </w:rPr>
        <w:t xml:space="preserve"> Buchst.</w:t>
      </w:r>
      <w:r w:rsidR="00147160">
        <w:rPr>
          <w:lang w:val="de-DE"/>
        </w:rPr>
        <w:t xml:space="preserve"> </w:t>
      </w:r>
      <w:r w:rsidR="00C945C9" w:rsidRPr="00C46D61">
        <w:rPr>
          <w:lang w:val="de-DE"/>
        </w:rPr>
        <w:t xml:space="preserve">d) </w:t>
      </w:r>
      <w:proofErr w:type="spellStart"/>
      <w:r w:rsidR="00C945C9" w:rsidRPr="00C46D61">
        <w:rPr>
          <w:lang w:val="de-DE"/>
        </w:rPr>
        <w:t>GvD</w:t>
      </w:r>
      <w:proofErr w:type="spellEnd"/>
      <w:r w:rsidR="00C945C9" w:rsidRPr="00C46D61">
        <w:rPr>
          <w:lang w:val="de-DE"/>
        </w:rPr>
        <w:t xml:space="preserve"> </w:t>
      </w:r>
      <w:r w:rsidR="00147160">
        <w:rPr>
          <w:lang w:val="de-DE"/>
        </w:rPr>
        <w:t xml:space="preserve">Nr. </w:t>
      </w:r>
      <w:r w:rsidR="00C945C9" w:rsidRPr="00C46D61">
        <w:rPr>
          <w:lang w:val="de-DE"/>
        </w:rPr>
        <w:t xml:space="preserve">36/2023 </w:t>
      </w:r>
      <w:proofErr w:type="gramStart"/>
      <w:r w:rsidR="00C945C9" w:rsidRPr="00C46D61">
        <w:rPr>
          <w:lang w:val="de-DE"/>
        </w:rPr>
        <w:t xml:space="preserve">( </w:t>
      </w:r>
      <w:r w:rsidRPr="00C46D61">
        <w:rPr>
          <w:lang w:val="de-DE"/>
        </w:rPr>
        <w:t>(</w:t>
      </w:r>
      <w:proofErr w:type="gramEnd"/>
      <w:r w:rsidRPr="00C46D61">
        <w:rPr>
          <w:lang w:val="de-DE"/>
        </w:rPr>
        <w:t>ständige Konsortien, gebildet auch in Form von Konsortialgesellschaften gemäß Art. 2615/ter ZGB, aus Einzelunternehmen, auch Handwerkern, Handelsgesellschaften, Produktions- und Arbeitsgenossenschaften),</w:t>
      </w:r>
    </w:p>
    <w:p w14:paraId="27C554AC" w14:textId="70996888" w:rsidR="00645BC3" w:rsidRPr="00C46D61" w:rsidRDefault="00645BC3" w:rsidP="00645BC3">
      <w:pPr>
        <w:spacing w:line="360" w:lineRule="auto"/>
        <w:ind w:left="426" w:hanging="426"/>
        <w:jc w:val="both"/>
        <w:rPr>
          <w:b/>
          <w:bCs/>
          <w:lang w:val="de-DE"/>
        </w:rPr>
      </w:pPr>
      <w:r w:rsidRPr="00C46D61">
        <w:rPr>
          <w:lang w:val="de-DE"/>
        </w:rPr>
        <w:lastRenderedPageBreak/>
        <w:fldChar w:fldCharType="begin">
          <w:ffData>
            <w:name w:val="Controllo132"/>
            <w:enabled/>
            <w:calcOnExit w:val="0"/>
            <w:checkBox>
              <w:sizeAuto/>
              <w:default w:val="0"/>
            </w:checkBox>
          </w:ffData>
        </w:fldChar>
      </w:r>
      <w:r w:rsidRPr="00C46D61">
        <w:rPr>
          <w:lang w:val="de-DE"/>
        </w:rPr>
        <w:instrText xml:space="preserve"> FORMCHECKBOX </w:instrText>
      </w:r>
      <w:r w:rsidR="00147160">
        <w:rPr>
          <w:lang w:val="de-DE"/>
        </w:rPr>
      </w:r>
      <w:r w:rsidR="00147160">
        <w:rPr>
          <w:lang w:val="de-DE"/>
        </w:rPr>
        <w:fldChar w:fldCharType="separate"/>
      </w:r>
      <w:r w:rsidRPr="00C46D61">
        <w:rPr>
          <w:lang w:val="de-DE"/>
        </w:rPr>
        <w:fldChar w:fldCharType="end"/>
      </w:r>
      <w:bookmarkEnd w:id="4"/>
      <w:r w:rsidRPr="00C46D61">
        <w:rPr>
          <w:lang w:val="de-DE"/>
        </w:rPr>
        <w:tab/>
        <w:t>eines</w:t>
      </w:r>
      <w:r w:rsidRPr="00C46D61">
        <w:rPr>
          <w:b/>
          <w:lang w:val="de-DE"/>
        </w:rPr>
        <w:t xml:space="preserve"> Wirtschaftsteilnehmers</w:t>
      </w:r>
      <w:r w:rsidRPr="00C46D61">
        <w:rPr>
          <w:lang w:val="de-DE"/>
        </w:rPr>
        <w:t xml:space="preserve"> </w:t>
      </w:r>
      <w:r w:rsidR="00C945C9" w:rsidRPr="00C46D61">
        <w:rPr>
          <w:lang w:val="de-DE"/>
        </w:rPr>
        <w:t xml:space="preserve">gemäß Art. 65, Abs.1 </w:t>
      </w:r>
      <w:proofErr w:type="spellStart"/>
      <w:r w:rsidR="00C945C9" w:rsidRPr="00C46D61">
        <w:rPr>
          <w:lang w:val="de-DE"/>
        </w:rPr>
        <w:t>GvD</w:t>
      </w:r>
      <w:proofErr w:type="spellEnd"/>
      <w:r w:rsidR="00C945C9" w:rsidRPr="00C46D61">
        <w:rPr>
          <w:lang w:val="de-DE"/>
        </w:rPr>
        <w:t xml:space="preserve"> </w:t>
      </w:r>
      <w:r w:rsidR="00147160">
        <w:rPr>
          <w:lang w:val="de-DE"/>
        </w:rPr>
        <w:t xml:space="preserve">Nr. </w:t>
      </w:r>
      <w:r w:rsidR="00C945C9" w:rsidRPr="00C46D61">
        <w:rPr>
          <w:lang w:val="de-DE"/>
        </w:rPr>
        <w:t>36/2023</w:t>
      </w:r>
      <w:r w:rsidR="00C46D61" w:rsidRPr="00C46D61">
        <w:rPr>
          <w:lang w:val="de-DE"/>
        </w:rPr>
        <w:t xml:space="preserve"> </w:t>
      </w:r>
      <w:r w:rsidRPr="00C46D61">
        <w:rPr>
          <w:lang w:val="de-DE"/>
        </w:rPr>
        <w:t>(Wirtschaftsteilnehmer mit Niederlassung in anderen Mitgliedsstaaten, gebildet gemäß dort geltenden Rechtsvorschriften)</w:t>
      </w:r>
      <w:r w:rsidRPr="00C46D61">
        <w:rPr>
          <w:b/>
          <w:bCs/>
          <w:lang w:val="de-DE"/>
        </w:rPr>
        <w:t xml:space="preserve"> zu sein.</w:t>
      </w:r>
    </w:p>
    <w:p w14:paraId="2796EBD9" w14:textId="63E2B547" w:rsidR="00532C8A" w:rsidRPr="00C46D61" w:rsidRDefault="00532C8A" w:rsidP="00645BC3">
      <w:pPr>
        <w:widowControl w:val="0"/>
        <w:autoSpaceDE w:val="0"/>
        <w:spacing w:line="360" w:lineRule="auto"/>
        <w:jc w:val="both"/>
        <w:rPr>
          <w:b/>
          <w:sz w:val="18"/>
          <w:szCs w:val="18"/>
          <w:lang w:val="de-DE"/>
        </w:rPr>
      </w:pPr>
      <w:bookmarkStart w:id="6" w:name="_Hlk527364014"/>
    </w:p>
    <w:p w14:paraId="467B90DA" w14:textId="3EB4DCE3" w:rsidR="00645BC3" w:rsidRPr="00C3267E" w:rsidRDefault="00645BC3" w:rsidP="00645BC3">
      <w:pPr>
        <w:suppressAutoHyphens w:val="0"/>
        <w:spacing w:line="360" w:lineRule="auto"/>
        <w:jc w:val="both"/>
        <w:rPr>
          <w:lang w:val="de-DE" w:eastAsia="it-IT"/>
        </w:rPr>
      </w:pPr>
      <w:r w:rsidRPr="00C46D61">
        <w:rPr>
          <w:lang w:val="de-DE" w:eastAsia="it-IT"/>
        </w:rPr>
        <w:t xml:space="preserve">Im Falle obiger Konsortien nimmt das Konsortium </w:t>
      </w:r>
      <w:r w:rsidRPr="00C46D61">
        <w:rPr>
          <w:lang w:val="de-DE"/>
        </w:rPr>
        <w:fldChar w:fldCharType="begin">
          <w:ffData>
            <w:name w:val="Testo18"/>
            <w:enabled/>
            <w:calcOnExit w:val="0"/>
            <w:textInput/>
          </w:ffData>
        </w:fldChar>
      </w:r>
      <w:r w:rsidRPr="00C46D61">
        <w:rPr>
          <w:lang w:val="de-DE"/>
        </w:rPr>
        <w:instrText xml:space="preserve"> FORMTEXT </w:instrText>
      </w:r>
      <w:r w:rsidRPr="00C46D61">
        <w:rPr>
          <w:lang w:val="de-DE"/>
        </w:rPr>
      </w:r>
      <w:r w:rsidRPr="00C46D61">
        <w:rPr>
          <w:lang w:val="de-DE"/>
        </w:rPr>
        <w:fldChar w:fldCharType="separate"/>
      </w:r>
      <w:r w:rsidRPr="00C46D61">
        <w:rPr>
          <w:lang w:val="de-DE"/>
        </w:rPr>
        <w:t> </w:t>
      </w:r>
      <w:r w:rsidRPr="00C46D61">
        <w:rPr>
          <w:lang w:val="de-DE"/>
        </w:rPr>
        <w:t> </w:t>
      </w:r>
      <w:r w:rsidRPr="00C46D61">
        <w:rPr>
          <w:lang w:val="de-DE"/>
        </w:rPr>
        <w:t> </w:t>
      </w:r>
      <w:r w:rsidRPr="00C46D61">
        <w:rPr>
          <w:lang w:val="de-DE"/>
        </w:rPr>
        <w:t> </w:t>
      </w:r>
      <w:r w:rsidRPr="00C46D61">
        <w:rPr>
          <w:lang w:val="de-DE"/>
        </w:rPr>
        <w:t> </w:t>
      </w:r>
      <w:r w:rsidRPr="00C46D61">
        <w:rPr>
          <w:lang w:val="de-DE"/>
        </w:rPr>
        <w:fldChar w:fldCharType="end"/>
      </w:r>
      <w:r w:rsidRPr="00C46D61">
        <w:rPr>
          <w:lang w:val="de-DE" w:eastAsia="it-IT"/>
        </w:rPr>
        <w:t xml:space="preserve"> </w:t>
      </w:r>
      <w:r w:rsidR="00C945C9" w:rsidRPr="00C46D61">
        <w:rPr>
          <w:lang w:val="de-DE"/>
        </w:rPr>
        <w:t>gemäß Art. 65, Abs.2 Buchst.</w:t>
      </w:r>
      <w:r w:rsidR="00147160">
        <w:rPr>
          <w:lang w:val="de-DE"/>
        </w:rPr>
        <w:t xml:space="preserve"> </w:t>
      </w:r>
      <w:r w:rsidR="00C945C9" w:rsidRPr="00C46D61">
        <w:rPr>
          <w:lang w:val="de-DE"/>
        </w:rPr>
        <w:t xml:space="preserve">d) </w:t>
      </w:r>
      <w:proofErr w:type="spellStart"/>
      <w:r w:rsidR="00C945C9" w:rsidRPr="00C46D61">
        <w:rPr>
          <w:lang w:val="de-DE"/>
        </w:rPr>
        <w:t>GvD</w:t>
      </w:r>
      <w:proofErr w:type="spellEnd"/>
      <w:r w:rsidR="00C945C9" w:rsidRPr="00C46D61">
        <w:rPr>
          <w:lang w:val="de-DE"/>
        </w:rPr>
        <w:t xml:space="preserve"> </w:t>
      </w:r>
      <w:r w:rsidR="00147160">
        <w:rPr>
          <w:lang w:val="de-DE"/>
        </w:rPr>
        <w:t xml:space="preserve">Nr. </w:t>
      </w:r>
      <w:r w:rsidR="00C945C9" w:rsidRPr="00C46D61">
        <w:rPr>
          <w:lang w:val="de-DE"/>
        </w:rPr>
        <w:t>36/2023 (</w:t>
      </w:r>
      <w:r w:rsidRPr="00C46D61">
        <w:rPr>
          <w:lang w:val="de-DE" w:eastAsia="it-IT"/>
        </w:rPr>
        <w:t xml:space="preserve">mit folgenden Mitgliedern des Konsortiums, </w:t>
      </w:r>
      <w:r w:rsidR="00C945C9" w:rsidRPr="00C46D61">
        <w:rPr>
          <w:lang w:val="de-DE" w:eastAsia="it-IT"/>
        </w:rPr>
        <w:t>w</w:t>
      </w:r>
      <w:r w:rsidRPr="00C46D61">
        <w:rPr>
          <w:lang w:val="de-DE" w:eastAsia="it-IT"/>
        </w:rPr>
        <w:t xml:space="preserve">elche die Leistungen </w:t>
      </w:r>
      <w:proofErr w:type="gramStart"/>
      <w:r w:rsidRPr="00C46D61">
        <w:rPr>
          <w:lang w:val="de-DE" w:eastAsia="it-IT"/>
        </w:rPr>
        <w:t>ausführen werden</w:t>
      </w:r>
      <w:proofErr w:type="gramEnd"/>
      <w:r w:rsidRPr="00C3267E">
        <w:rPr>
          <w:i/>
          <w:vertAlign w:val="superscript"/>
          <w:lang w:val="de-DE"/>
        </w:rPr>
        <w:endnoteReference w:id="1"/>
      </w:r>
      <w:r w:rsidRPr="00C3267E">
        <w:rPr>
          <w:lang w:val="de-DE" w:eastAsia="it-IT"/>
        </w:rPr>
        <w:t>, teil:</w:t>
      </w:r>
    </w:p>
    <w:bookmarkEnd w:id="6"/>
    <w:p w14:paraId="0D70E5E6" w14:textId="77777777" w:rsidR="00645BC3" w:rsidRPr="00645BC3" w:rsidRDefault="00645BC3" w:rsidP="00645BC3">
      <w:pPr>
        <w:widowControl w:val="0"/>
        <w:autoSpaceDE w:val="0"/>
        <w:spacing w:line="360" w:lineRule="auto"/>
        <w:ind w:left="910"/>
        <w:jc w:val="both"/>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645BC3" w:rsidRPr="00645BC3" w14:paraId="5023A140" w14:textId="77777777" w:rsidTr="00645BC3">
        <w:tc>
          <w:tcPr>
            <w:tcW w:w="9675" w:type="dxa"/>
            <w:tcBorders>
              <w:top w:val="single" w:sz="4" w:space="0" w:color="000000"/>
              <w:left w:val="single" w:sz="4" w:space="0" w:color="000000"/>
              <w:bottom w:val="single" w:sz="4" w:space="0" w:color="000000"/>
              <w:right w:val="single" w:sz="4" w:space="0" w:color="000000"/>
            </w:tcBorders>
          </w:tcPr>
          <w:p w14:paraId="3F304ED8" w14:textId="77777777" w:rsidR="00645BC3" w:rsidRPr="00C3267E" w:rsidRDefault="00645BC3" w:rsidP="00645BC3">
            <w:pPr>
              <w:widowControl w:val="0"/>
              <w:autoSpaceDE w:val="0"/>
              <w:spacing w:line="360" w:lineRule="auto"/>
              <w:jc w:val="both"/>
              <w:rPr>
                <w:b/>
                <w:bCs/>
                <w:iCs/>
                <w:lang w:val="de-DE"/>
              </w:rPr>
            </w:pPr>
            <w:r w:rsidRPr="00C3267E">
              <w:rPr>
                <w:b/>
                <w:lang w:val="de-DE"/>
              </w:rPr>
              <w:t xml:space="preserve">Die Daten </w:t>
            </w:r>
            <w:r w:rsidRPr="00C3267E">
              <w:rPr>
                <w:b/>
                <w:u w:val="single"/>
                <w:lang w:val="de-DE"/>
              </w:rPr>
              <w:t>sämtlicher</w:t>
            </w:r>
            <w:r w:rsidRPr="00C3267E">
              <w:rPr>
                <w:b/>
                <w:lang w:val="de-DE"/>
              </w:rPr>
              <w:t xml:space="preserve"> ausführender Mitglieder des Konsortiums hier anführen</w:t>
            </w:r>
            <w:r w:rsidRPr="00C3267E">
              <w:rPr>
                <w:b/>
                <w:bCs/>
                <w:lang w:val="de-DE"/>
              </w:rPr>
              <w:t>:</w:t>
            </w:r>
          </w:p>
          <w:p w14:paraId="3B4D8757" w14:textId="77777777" w:rsidR="00645BC3" w:rsidRPr="00C3267E" w:rsidRDefault="00645BC3" w:rsidP="00645BC3">
            <w:pPr>
              <w:spacing w:line="360" w:lineRule="auto"/>
              <w:jc w:val="both"/>
              <w:rPr>
                <w:lang w:val="de-DE"/>
              </w:rPr>
            </w:pPr>
            <w:r w:rsidRPr="00C3267E">
              <w:rPr>
                <w:lang w:val="de-DE"/>
              </w:rPr>
              <w:t xml:space="preserve">Bezeichnung oder Firma </w:t>
            </w:r>
            <w:bookmarkStart w:id="7" w:name="_Hlk27124331"/>
            <w:r w:rsidRPr="00C3267E">
              <w:rPr>
                <w:lang w:val="de-DE"/>
              </w:rPr>
              <w:t xml:space="preserve">des Mitglieds </w:t>
            </w:r>
            <w:bookmarkEnd w:id="7"/>
            <w:r w:rsidRPr="00C3267E">
              <w:rPr>
                <w:lang w:val="de-DE"/>
              </w:rPr>
              <w:t xml:space="preserve">des Konsortiums: </w:t>
            </w:r>
            <w:r w:rsidRPr="00C3267E">
              <w:rPr>
                <w:b/>
                <w:lang w:val="de-DE"/>
              </w:rPr>
              <w:fldChar w:fldCharType="begin">
                <w:ffData>
                  <w:name w:val="Testo18"/>
                  <w:enabled/>
                  <w:calcOnExit w:val="0"/>
                  <w:textInput/>
                </w:ffData>
              </w:fldChar>
            </w:r>
            <w:r w:rsidRPr="00C3267E">
              <w:rPr>
                <w:b/>
                <w:lang w:val="de-DE"/>
              </w:rPr>
              <w:instrText xml:space="preserve"> FORMTEXT </w:instrText>
            </w:r>
            <w:r w:rsidRPr="00C3267E">
              <w:rPr>
                <w:b/>
                <w:lang w:val="de-DE"/>
              </w:rPr>
            </w:r>
            <w:r w:rsidRPr="00C3267E">
              <w:rPr>
                <w:b/>
                <w:lang w:val="de-DE"/>
              </w:rPr>
              <w:fldChar w:fldCharType="separate"/>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fldChar w:fldCharType="end"/>
            </w:r>
          </w:p>
          <w:p w14:paraId="284DEA66" w14:textId="639F1CDA" w:rsidR="00645BC3" w:rsidRPr="00C3267E" w:rsidRDefault="00645BC3" w:rsidP="00645BC3">
            <w:pPr>
              <w:spacing w:line="360" w:lineRule="auto"/>
              <w:jc w:val="both"/>
              <w:rPr>
                <w:lang w:val="de-DE"/>
              </w:rPr>
            </w:pPr>
            <w:r w:rsidRPr="00C3267E">
              <w:rPr>
                <w:lang w:val="de-DE"/>
              </w:rPr>
              <w:t xml:space="preserve">Steuernummer: </w:t>
            </w:r>
            <w:r w:rsidRPr="00C3267E">
              <w:rPr>
                <w:lang w:val="de-DE"/>
              </w:rPr>
              <w:fldChar w:fldCharType="begin">
                <w:ffData>
                  <w:name w:val="Testo58"/>
                  <w:enabled/>
                  <w:calcOnExit w:val="0"/>
                  <w:textInput/>
                </w:ffData>
              </w:fldChar>
            </w:r>
            <w:bookmarkStart w:id="8" w:name="Testo58"/>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bookmarkEnd w:id="8"/>
            <w:r w:rsidRPr="00C3267E">
              <w:rPr>
                <w:lang w:val="de-DE"/>
              </w:rPr>
              <w:t xml:space="preserve">; </w:t>
            </w:r>
            <w:r w:rsidRPr="00C3267E">
              <w:rPr>
                <w:lang w:val="de-DE"/>
              </w:rPr>
              <w:tab/>
            </w:r>
            <w:r w:rsidRPr="00C3267E">
              <w:rPr>
                <w:lang w:val="de-DE"/>
              </w:rPr>
              <w:tab/>
            </w:r>
            <w:r w:rsidRPr="00C3267E">
              <w:rPr>
                <w:lang w:val="de-DE"/>
              </w:rPr>
              <w:tab/>
            </w:r>
            <w:r w:rsidRPr="00C3267E">
              <w:rPr>
                <w:lang w:val="de-DE"/>
              </w:rPr>
              <w:tab/>
              <w:t xml:space="preserve">MwSt.-Nr.: </w:t>
            </w:r>
            <w:r w:rsidRPr="00C3267E">
              <w:rPr>
                <w:lang w:val="de-DE"/>
              </w:rPr>
              <w:fldChar w:fldCharType="begin">
                <w:ffData>
                  <w:name w:val="Testo59"/>
                  <w:enabled/>
                  <w:calcOnExit w:val="0"/>
                  <w:textInput/>
                </w:ffData>
              </w:fldChar>
            </w:r>
            <w:bookmarkStart w:id="9" w:name="Testo59"/>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bookmarkEnd w:id="9"/>
            <w:r w:rsidRPr="00C3267E">
              <w:rPr>
                <w:lang w:val="de-DE"/>
              </w:rPr>
              <w:t>,</w:t>
            </w:r>
          </w:p>
          <w:p w14:paraId="50262412" w14:textId="77777777" w:rsidR="00645BC3" w:rsidRPr="00C3267E" w:rsidRDefault="00645BC3" w:rsidP="00645BC3">
            <w:pPr>
              <w:spacing w:line="360" w:lineRule="auto"/>
              <w:jc w:val="both"/>
              <w:rPr>
                <w:lang w:val="de-DE"/>
              </w:rPr>
            </w:pPr>
            <w:r w:rsidRPr="00C3267E">
              <w:rPr>
                <w:lang w:val="de-DE"/>
              </w:rPr>
              <w:t xml:space="preserve">mit Rechtssitz in der Gemeinde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Provinz (</w:t>
            </w:r>
            <w:r w:rsidRPr="00C3267E">
              <w:rPr>
                <w:lang w:val="de-DE"/>
              </w:rPr>
              <w:fldChar w:fldCharType="begin">
                <w:ffData>
                  <w:name w:val="Testo14"/>
                  <w:enabled/>
                  <w:calcOnExit w:val="0"/>
                  <w:textInput/>
                </w:ffData>
              </w:fldChar>
            </w:r>
            <w:bookmarkStart w:id="10" w:name="Testo14"/>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bookmarkEnd w:id="10"/>
            <w:r w:rsidRPr="00C3267E">
              <w:rPr>
                <w:lang w:val="de-DE"/>
              </w:rPr>
              <w:t xml:space="preserve">), PLZ </w:t>
            </w:r>
            <w:r w:rsidRPr="00C3267E">
              <w:rPr>
                <w:lang w:val="de-DE"/>
              </w:rPr>
              <w:fldChar w:fldCharType="begin">
                <w:ffData>
                  <w:name w:val="Testo15"/>
                  <w:enabled/>
                  <w:calcOnExit w:val="0"/>
                  <w:textInput/>
                </w:ffData>
              </w:fldChar>
            </w:r>
            <w:bookmarkStart w:id="11" w:name="Testo15"/>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bookmarkEnd w:id="11"/>
            <w:r w:rsidRPr="00C3267E">
              <w:rPr>
                <w:lang w:val="de-DE"/>
              </w:rPr>
              <w:t xml:space="preserve">, Land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62429849" w14:textId="77777777" w:rsidR="00645BC3" w:rsidRPr="00C3267E" w:rsidRDefault="00645BC3" w:rsidP="00645BC3">
            <w:pPr>
              <w:spacing w:line="360" w:lineRule="auto"/>
              <w:jc w:val="both"/>
              <w:rPr>
                <w:lang w:val="de-DE"/>
              </w:rPr>
            </w:pPr>
            <w:r w:rsidRPr="00C3267E">
              <w:rPr>
                <w:lang w:val="de-DE"/>
              </w:rPr>
              <w:t xml:space="preserve">Anschrift: </w:t>
            </w:r>
            <w:r w:rsidRPr="00C3267E">
              <w:rPr>
                <w:lang w:val="de-DE"/>
              </w:rPr>
              <w:fldChar w:fldCharType="begin">
                <w:ffData>
                  <w:name w:val="Testo17"/>
                  <w:enabled/>
                  <w:calcOnExit w:val="0"/>
                  <w:textInput/>
                </w:ffData>
              </w:fldChar>
            </w:r>
            <w:bookmarkStart w:id="12" w:name="Testo17"/>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bookmarkEnd w:id="12"/>
            <w:r w:rsidRPr="00C3267E">
              <w:rPr>
                <w:lang w:val="de-DE"/>
              </w:rPr>
              <w:t>;</w:t>
            </w:r>
          </w:p>
          <w:p w14:paraId="2FD908E1" w14:textId="77777777" w:rsidR="00645BC3" w:rsidRPr="00C3267E" w:rsidRDefault="00645BC3" w:rsidP="00645BC3">
            <w:pPr>
              <w:spacing w:line="360" w:lineRule="auto"/>
              <w:jc w:val="both"/>
              <w:rPr>
                <w:lang w:val="de-DE"/>
              </w:rPr>
            </w:pPr>
          </w:p>
          <w:p w14:paraId="343669D8" w14:textId="77777777" w:rsidR="00645BC3" w:rsidRPr="00C3267E" w:rsidRDefault="00645BC3" w:rsidP="00645BC3">
            <w:pPr>
              <w:spacing w:line="360" w:lineRule="auto"/>
              <w:jc w:val="both"/>
              <w:rPr>
                <w:lang w:val="de-DE"/>
              </w:rPr>
            </w:pPr>
            <w:r w:rsidRPr="00C3267E">
              <w:rPr>
                <w:lang w:val="de-DE"/>
              </w:rPr>
              <w:t xml:space="preserve">Bezeichnung oder Firma des Mitglieds des Konsortiums: </w:t>
            </w:r>
            <w:r w:rsidRPr="00C3267E">
              <w:rPr>
                <w:b/>
                <w:lang w:val="de-DE"/>
              </w:rPr>
              <w:fldChar w:fldCharType="begin">
                <w:ffData>
                  <w:name w:val="Testo18"/>
                  <w:enabled/>
                  <w:calcOnExit w:val="0"/>
                  <w:textInput/>
                </w:ffData>
              </w:fldChar>
            </w:r>
            <w:r w:rsidRPr="00C3267E">
              <w:rPr>
                <w:b/>
                <w:lang w:val="de-DE"/>
              </w:rPr>
              <w:instrText xml:space="preserve"> FORMTEXT </w:instrText>
            </w:r>
            <w:r w:rsidRPr="00C3267E">
              <w:rPr>
                <w:b/>
                <w:lang w:val="de-DE"/>
              </w:rPr>
            </w:r>
            <w:r w:rsidRPr="00C3267E">
              <w:rPr>
                <w:b/>
                <w:lang w:val="de-DE"/>
              </w:rPr>
              <w:fldChar w:fldCharType="separate"/>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fldChar w:fldCharType="end"/>
            </w:r>
          </w:p>
          <w:p w14:paraId="26874F99" w14:textId="78D0216C" w:rsidR="00645BC3" w:rsidRPr="00C3267E" w:rsidRDefault="00645BC3" w:rsidP="00645BC3">
            <w:pPr>
              <w:spacing w:line="360" w:lineRule="auto"/>
              <w:jc w:val="both"/>
              <w:rPr>
                <w:lang w:val="de-DE"/>
              </w:rPr>
            </w:pPr>
            <w:r w:rsidRPr="00C3267E">
              <w:rPr>
                <w:lang w:val="de-DE"/>
              </w:rPr>
              <w:t xml:space="preserve">Steuernummer: </w:t>
            </w:r>
            <w:r w:rsidRPr="00C3267E">
              <w:rPr>
                <w:lang w:val="de-DE"/>
              </w:rPr>
              <w:fldChar w:fldCharType="begin">
                <w:ffData>
                  <w:name w:val="Testo5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xml:space="preserve">, </w:t>
            </w:r>
            <w:r w:rsidRPr="00C3267E">
              <w:rPr>
                <w:lang w:val="de-DE"/>
              </w:rPr>
              <w:tab/>
            </w:r>
            <w:r w:rsidRPr="00C3267E">
              <w:rPr>
                <w:lang w:val="de-DE"/>
              </w:rPr>
              <w:tab/>
            </w:r>
            <w:r w:rsidRPr="00C3267E">
              <w:rPr>
                <w:lang w:val="de-DE"/>
              </w:rPr>
              <w:tab/>
            </w:r>
            <w:r w:rsidRPr="00C3267E">
              <w:rPr>
                <w:lang w:val="de-DE"/>
              </w:rPr>
              <w:tab/>
              <w:t xml:space="preserve">MwSt.-Nr.: </w:t>
            </w:r>
            <w:r w:rsidRPr="00C3267E">
              <w:rPr>
                <w:lang w:val="de-DE"/>
              </w:rPr>
              <w:fldChar w:fldCharType="begin">
                <w:ffData>
                  <w:name w:val="Testo59"/>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3005690A" w14:textId="77777777" w:rsidR="00645BC3" w:rsidRPr="00C3267E" w:rsidRDefault="00645BC3" w:rsidP="00645BC3">
            <w:pPr>
              <w:spacing w:line="360" w:lineRule="auto"/>
              <w:jc w:val="both"/>
              <w:rPr>
                <w:lang w:val="de-DE"/>
              </w:rPr>
            </w:pPr>
            <w:r w:rsidRPr="00C3267E">
              <w:rPr>
                <w:lang w:val="de-DE"/>
              </w:rPr>
              <w:t xml:space="preserve">mit Rechtssitz in der Gemeinde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Provinz (</w:t>
            </w:r>
            <w:r w:rsidRPr="00C3267E">
              <w:rPr>
                <w:lang w:val="de-DE"/>
              </w:rPr>
              <w:fldChar w:fldCharType="begin">
                <w:ffData>
                  <w:name w:val="Testo14"/>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xml:space="preserve">), PLZ </w:t>
            </w:r>
            <w:r w:rsidRPr="00C3267E">
              <w:rPr>
                <w:lang w:val="de-DE"/>
              </w:rPr>
              <w:fldChar w:fldCharType="begin">
                <w:ffData>
                  <w:name w:val="Testo15"/>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xml:space="preserve">, Land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5A9B70E9" w14:textId="77777777" w:rsidR="00645BC3" w:rsidRPr="00C3267E" w:rsidRDefault="00645BC3" w:rsidP="00645BC3">
            <w:pPr>
              <w:spacing w:line="360" w:lineRule="auto"/>
              <w:jc w:val="both"/>
              <w:rPr>
                <w:lang w:val="de-DE"/>
              </w:rPr>
            </w:pPr>
            <w:r w:rsidRPr="00C3267E">
              <w:rPr>
                <w:lang w:val="de-DE"/>
              </w:rPr>
              <w:t xml:space="preserve">Anschrift: </w:t>
            </w:r>
            <w:r w:rsidRPr="00C3267E">
              <w:rPr>
                <w:lang w:val="de-DE"/>
              </w:rPr>
              <w:fldChar w:fldCharType="begin">
                <w:ffData>
                  <w:name w:val="Testo17"/>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1847710A" w14:textId="77777777" w:rsidR="00645BC3" w:rsidRPr="00C3267E" w:rsidRDefault="00645BC3" w:rsidP="00645BC3">
            <w:pPr>
              <w:spacing w:line="360" w:lineRule="auto"/>
              <w:jc w:val="both"/>
              <w:rPr>
                <w:lang w:val="de-DE"/>
              </w:rPr>
            </w:pPr>
          </w:p>
          <w:p w14:paraId="07C850AC" w14:textId="77777777" w:rsidR="00645BC3" w:rsidRPr="00C3267E" w:rsidRDefault="00645BC3" w:rsidP="00645BC3">
            <w:pPr>
              <w:spacing w:line="360" w:lineRule="auto"/>
              <w:jc w:val="both"/>
              <w:rPr>
                <w:lang w:val="de-DE"/>
              </w:rPr>
            </w:pPr>
            <w:r w:rsidRPr="00C3267E">
              <w:rPr>
                <w:lang w:val="de-DE"/>
              </w:rPr>
              <w:t xml:space="preserve">Bezeichnung oder Firma des Mitglieds des Konsortiums: </w:t>
            </w:r>
            <w:r w:rsidRPr="00C3267E">
              <w:rPr>
                <w:b/>
                <w:lang w:val="de-DE"/>
              </w:rPr>
              <w:fldChar w:fldCharType="begin">
                <w:ffData>
                  <w:name w:val="Testo18"/>
                  <w:enabled/>
                  <w:calcOnExit w:val="0"/>
                  <w:textInput/>
                </w:ffData>
              </w:fldChar>
            </w:r>
            <w:r w:rsidRPr="00C3267E">
              <w:rPr>
                <w:b/>
                <w:lang w:val="de-DE"/>
              </w:rPr>
              <w:instrText xml:space="preserve"> FORMTEXT </w:instrText>
            </w:r>
            <w:r w:rsidRPr="00C3267E">
              <w:rPr>
                <w:b/>
                <w:lang w:val="de-DE"/>
              </w:rPr>
            </w:r>
            <w:r w:rsidRPr="00C3267E">
              <w:rPr>
                <w:b/>
                <w:lang w:val="de-DE"/>
              </w:rPr>
              <w:fldChar w:fldCharType="separate"/>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t> </w:t>
            </w:r>
            <w:r w:rsidRPr="00C3267E">
              <w:rPr>
                <w:b/>
                <w:lang w:val="de-DE"/>
              </w:rPr>
              <w:fldChar w:fldCharType="end"/>
            </w:r>
          </w:p>
          <w:p w14:paraId="2ACB8744" w14:textId="6A22B155" w:rsidR="00645BC3" w:rsidRPr="00C3267E" w:rsidRDefault="00645BC3" w:rsidP="00645BC3">
            <w:pPr>
              <w:spacing w:line="360" w:lineRule="auto"/>
              <w:jc w:val="both"/>
              <w:rPr>
                <w:lang w:val="de-DE"/>
              </w:rPr>
            </w:pPr>
            <w:r w:rsidRPr="00C3267E">
              <w:rPr>
                <w:lang w:val="de-DE"/>
              </w:rPr>
              <w:t xml:space="preserve">Steuernummer: </w:t>
            </w:r>
            <w:r w:rsidRPr="00C3267E">
              <w:rPr>
                <w:lang w:val="de-DE"/>
              </w:rPr>
              <w:fldChar w:fldCharType="begin">
                <w:ffData>
                  <w:name w:val="Testo5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r w:rsidRPr="00C3267E">
              <w:rPr>
                <w:lang w:val="de-DE"/>
              </w:rPr>
              <w:tab/>
            </w:r>
            <w:r w:rsidRPr="00C3267E">
              <w:rPr>
                <w:lang w:val="de-DE"/>
              </w:rPr>
              <w:tab/>
            </w:r>
            <w:r w:rsidRPr="00C3267E">
              <w:rPr>
                <w:lang w:val="de-DE"/>
              </w:rPr>
              <w:tab/>
            </w:r>
            <w:r w:rsidRPr="00C3267E">
              <w:rPr>
                <w:lang w:val="de-DE"/>
              </w:rPr>
              <w:tab/>
              <w:t xml:space="preserve">MwSt.-Nr.: </w:t>
            </w:r>
            <w:r w:rsidRPr="00C3267E">
              <w:rPr>
                <w:lang w:val="de-DE"/>
              </w:rPr>
              <w:fldChar w:fldCharType="begin">
                <w:ffData>
                  <w:name w:val="Testo59"/>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5D10F8B1" w14:textId="77777777" w:rsidR="00645BC3" w:rsidRPr="00C3267E" w:rsidRDefault="00645BC3" w:rsidP="00645BC3">
            <w:pPr>
              <w:spacing w:line="360" w:lineRule="auto"/>
              <w:jc w:val="both"/>
              <w:rPr>
                <w:lang w:val="de-DE"/>
              </w:rPr>
            </w:pPr>
            <w:r w:rsidRPr="00C3267E">
              <w:rPr>
                <w:lang w:val="de-DE"/>
              </w:rPr>
              <w:t xml:space="preserve">mit Rechtssitz in der Gemeinde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Provinz (</w:t>
            </w:r>
            <w:r w:rsidRPr="00C3267E">
              <w:rPr>
                <w:lang w:val="de-DE"/>
              </w:rPr>
              <w:fldChar w:fldCharType="begin">
                <w:ffData>
                  <w:name w:val="Testo14"/>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xml:space="preserve">), PLZ </w:t>
            </w:r>
            <w:r w:rsidRPr="00C3267E">
              <w:rPr>
                <w:lang w:val="de-DE"/>
              </w:rPr>
              <w:fldChar w:fldCharType="begin">
                <w:ffData>
                  <w:name w:val="Testo15"/>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 xml:space="preserve">, Land </w:t>
            </w:r>
            <w:r w:rsidRPr="00C3267E">
              <w:rPr>
                <w:lang w:val="de-DE"/>
              </w:rPr>
              <w:fldChar w:fldCharType="begin">
                <w:ffData>
                  <w:name w:val="Testo8"/>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6F2198F5" w14:textId="77777777" w:rsidR="00645BC3" w:rsidRPr="00C3267E" w:rsidRDefault="00645BC3" w:rsidP="00645BC3">
            <w:pPr>
              <w:spacing w:line="360" w:lineRule="auto"/>
              <w:jc w:val="both"/>
              <w:rPr>
                <w:lang w:val="de-DE"/>
              </w:rPr>
            </w:pPr>
            <w:r w:rsidRPr="00C3267E">
              <w:rPr>
                <w:lang w:val="de-DE"/>
              </w:rPr>
              <w:t xml:space="preserve">Anschrift: </w:t>
            </w:r>
            <w:r w:rsidRPr="00C3267E">
              <w:rPr>
                <w:lang w:val="de-DE"/>
              </w:rPr>
              <w:fldChar w:fldCharType="begin">
                <w:ffData>
                  <w:name w:val="Testo17"/>
                  <w:enabled/>
                  <w:calcOnExit w:val="0"/>
                  <w:textInput/>
                </w:ffData>
              </w:fldChar>
            </w:r>
            <w:r w:rsidRPr="00C3267E">
              <w:rPr>
                <w:lang w:val="de-DE"/>
              </w:rPr>
              <w:instrText xml:space="preserve"> FORMTEXT </w:instrText>
            </w:r>
            <w:r w:rsidRPr="00C3267E">
              <w:rPr>
                <w:lang w:val="de-DE"/>
              </w:rPr>
            </w:r>
            <w:r w:rsidRPr="00C3267E">
              <w:rPr>
                <w:lang w:val="de-DE"/>
              </w:rPr>
              <w:fldChar w:fldCharType="separate"/>
            </w:r>
            <w:r w:rsidRPr="00C3267E">
              <w:rPr>
                <w:lang w:val="de-DE"/>
              </w:rPr>
              <w:t> </w:t>
            </w:r>
            <w:r w:rsidRPr="00C3267E">
              <w:rPr>
                <w:lang w:val="de-DE"/>
              </w:rPr>
              <w:t> </w:t>
            </w:r>
            <w:r w:rsidRPr="00C3267E">
              <w:rPr>
                <w:lang w:val="de-DE"/>
              </w:rPr>
              <w:t> </w:t>
            </w:r>
            <w:r w:rsidRPr="00C3267E">
              <w:rPr>
                <w:lang w:val="de-DE"/>
              </w:rPr>
              <w:t> </w:t>
            </w:r>
            <w:r w:rsidRPr="00C3267E">
              <w:rPr>
                <w:lang w:val="de-DE"/>
              </w:rPr>
              <w:t> </w:t>
            </w:r>
            <w:r w:rsidRPr="00C3267E">
              <w:rPr>
                <w:lang w:val="de-DE"/>
              </w:rPr>
              <w:fldChar w:fldCharType="end"/>
            </w:r>
            <w:r w:rsidRPr="00C3267E">
              <w:rPr>
                <w:lang w:val="de-DE"/>
              </w:rPr>
              <w:t>.</w:t>
            </w:r>
          </w:p>
          <w:p w14:paraId="76F5D61A" w14:textId="77777777" w:rsidR="00645BC3" w:rsidRPr="00645BC3" w:rsidRDefault="00645BC3" w:rsidP="00645BC3">
            <w:pPr>
              <w:widowControl w:val="0"/>
              <w:autoSpaceDE w:val="0"/>
              <w:spacing w:line="360" w:lineRule="auto"/>
              <w:jc w:val="both"/>
              <w:rPr>
                <w:b/>
                <w:bCs/>
                <w:iCs/>
                <w:sz w:val="18"/>
                <w:szCs w:val="18"/>
                <w:lang w:val="de-DE"/>
              </w:rPr>
            </w:pPr>
          </w:p>
        </w:tc>
      </w:tr>
    </w:tbl>
    <w:p w14:paraId="01EDED32" w14:textId="77777777" w:rsidR="00645BC3" w:rsidRPr="00645BC3" w:rsidRDefault="00645BC3" w:rsidP="00645BC3">
      <w:pPr>
        <w:spacing w:line="360" w:lineRule="auto"/>
        <w:jc w:val="both"/>
        <w:rPr>
          <w:b/>
          <w:sz w:val="18"/>
          <w:szCs w:val="18"/>
          <w:lang w:val="de-DE"/>
        </w:rPr>
      </w:pPr>
    </w:p>
    <w:p w14:paraId="1FB13B95" w14:textId="77777777" w:rsidR="00645BC3" w:rsidRPr="00C3267E" w:rsidRDefault="00645BC3" w:rsidP="00645BC3">
      <w:pPr>
        <w:spacing w:line="360" w:lineRule="auto"/>
        <w:jc w:val="both"/>
        <w:rPr>
          <w:lang w:val="de-DE"/>
        </w:rPr>
      </w:pPr>
      <w:r w:rsidRPr="00C3267E">
        <w:rPr>
          <w:lang w:val="de-DE"/>
        </w:rPr>
        <w:t>Er/Sie</w:t>
      </w:r>
    </w:p>
    <w:p w14:paraId="6D47813F" w14:textId="77777777" w:rsidR="00645BC3" w:rsidRPr="00C3267E" w:rsidRDefault="00645BC3" w:rsidP="00645BC3">
      <w:pPr>
        <w:spacing w:line="360" w:lineRule="auto"/>
        <w:jc w:val="center"/>
        <w:rPr>
          <w:b/>
          <w:lang w:val="de-DE"/>
        </w:rPr>
      </w:pPr>
      <w:r w:rsidRPr="00C3267E">
        <w:rPr>
          <w:b/>
          <w:lang w:val="de-DE"/>
        </w:rPr>
        <w:t>ERKLÄRT</w:t>
      </w:r>
    </w:p>
    <w:p w14:paraId="6B362E9E" w14:textId="77777777" w:rsidR="00645BC3" w:rsidRPr="00C3267E" w:rsidRDefault="00645BC3" w:rsidP="00645BC3">
      <w:pPr>
        <w:widowControl w:val="0"/>
        <w:spacing w:line="360" w:lineRule="auto"/>
        <w:ind w:left="546" w:hanging="262"/>
        <w:jc w:val="center"/>
        <w:rPr>
          <w:bCs/>
          <w:lang w:val="de-DE"/>
        </w:rPr>
      </w:pPr>
    </w:p>
    <w:p w14:paraId="18A7506C" w14:textId="77777777" w:rsidR="00645BC3" w:rsidRPr="00C3267E" w:rsidRDefault="00645BC3" w:rsidP="00645BC3">
      <w:pPr>
        <w:spacing w:line="360" w:lineRule="auto"/>
        <w:rPr>
          <w:lang w:val="de-DE"/>
        </w:rPr>
      </w:pPr>
      <w:r w:rsidRPr="00C3267E">
        <w:rPr>
          <w:lang w:val="de-DE"/>
        </w:rPr>
        <w:t>dass das Unternehmen oder Konsortium am Verfahren teilnimmt:</w:t>
      </w:r>
    </w:p>
    <w:p w14:paraId="65C4FDCC" w14:textId="77777777" w:rsidR="00645BC3" w:rsidRPr="00C3267E" w:rsidRDefault="00645BC3" w:rsidP="00645BC3">
      <w:pPr>
        <w:widowControl w:val="0"/>
        <w:spacing w:line="360" w:lineRule="auto"/>
        <w:ind w:left="546" w:hanging="262"/>
        <w:jc w:val="both"/>
        <w:rPr>
          <w:bCs/>
          <w:lang w:val="de-DE"/>
        </w:rPr>
      </w:pPr>
      <w:r w:rsidRPr="00C3267E">
        <w:rPr>
          <w:bCs/>
          <w:lang w:val="de-DE"/>
        </w:rPr>
        <w:t xml:space="preserve"> </w:t>
      </w:r>
    </w:p>
    <w:p w14:paraId="51496EA6" w14:textId="0944B1C9" w:rsidR="00645BC3" w:rsidRPr="006E1E21" w:rsidRDefault="00645BC3" w:rsidP="00C3267E">
      <w:pPr>
        <w:widowControl w:val="0"/>
        <w:ind w:left="426" w:hanging="426"/>
        <w:jc w:val="both"/>
        <w:rPr>
          <w:b/>
          <w:lang w:val="de-DE"/>
        </w:rPr>
      </w:pPr>
      <w:r w:rsidRPr="006E1E21">
        <w:rPr>
          <w:lang w:val="de-DE"/>
        </w:rPr>
        <w:fldChar w:fldCharType="begin">
          <w:ffData>
            <w:name w:val="Controllo135"/>
            <w:enabled/>
            <w:calcOnExit w:val="0"/>
            <w:checkBox>
              <w:sizeAuto/>
              <w:default w:val="0"/>
            </w:checkBox>
          </w:ffData>
        </w:fldChar>
      </w:r>
      <w:r w:rsidRPr="006E1E21">
        <w:rPr>
          <w:lang w:val="de-DE"/>
        </w:rPr>
        <w:instrText xml:space="preserve"> FORMCHECKBOX </w:instrText>
      </w:r>
      <w:r w:rsidR="00147160">
        <w:rPr>
          <w:lang w:val="de-DE"/>
        </w:rPr>
      </w:r>
      <w:r w:rsidR="00147160">
        <w:rPr>
          <w:lang w:val="de-DE"/>
        </w:rPr>
        <w:fldChar w:fldCharType="separate"/>
      </w:r>
      <w:r w:rsidRPr="006E1E21">
        <w:rPr>
          <w:lang w:val="de-DE"/>
        </w:rPr>
        <w:fldChar w:fldCharType="end"/>
      </w:r>
      <w:r w:rsidR="00C3267E" w:rsidRPr="006E1E21">
        <w:rPr>
          <w:lang w:val="de-DE"/>
        </w:rPr>
        <w:tab/>
      </w:r>
      <w:r w:rsidRPr="006E1E21">
        <w:rPr>
          <w:lang w:val="de-DE"/>
        </w:rPr>
        <w:t xml:space="preserve">als </w:t>
      </w:r>
      <w:r w:rsidRPr="006E1E21">
        <w:rPr>
          <w:b/>
          <w:lang w:val="de-DE"/>
        </w:rPr>
        <w:t>einzelnes Unternehmen</w:t>
      </w:r>
    </w:p>
    <w:p w14:paraId="0926B398" w14:textId="77777777" w:rsidR="00645BC3" w:rsidRPr="006E1E21" w:rsidRDefault="00645BC3" w:rsidP="00645BC3">
      <w:pPr>
        <w:widowControl w:val="0"/>
        <w:jc w:val="both"/>
        <w:rPr>
          <w:b/>
          <w:lang w:val="de-DE"/>
        </w:rPr>
      </w:pPr>
    </w:p>
    <w:p w14:paraId="2CC4872A" w14:textId="77777777" w:rsidR="00645BC3" w:rsidRPr="006E1E21" w:rsidRDefault="00645BC3" w:rsidP="00645BC3">
      <w:pPr>
        <w:widowControl w:val="0"/>
        <w:ind w:left="284"/>
        <w:jc w:val="both"/>
        <w:rPr>
          <w:lang w:val="de-DE"/>
        </w:rPr>
      </w:pPr>
      <w:r w:rsidRPr="006E1E21">
        <w:rPr>
          <w:lang w:val="de-DE"/>
        </w:rPr>
        <w:t xml:space="preserve">oder </w:t>
      </w:r>
    </w:p>
    <w:p w14:paraId="14534857" w14:textId="77777777" w:rsidR="00C46D61" w:rsidRPr="006E1E21" w:rsidRDefault="00C46D61" w:rsidP="00C46D61">
      <w:pPr>
        <w:widowControl w:val="0"/>
        <w:spacing w:line="360" w:lineRule="auto"/>
        <w:ind w:left="284" w:hanging="284"/>
        <w:jc w:val="both"/>
        <w:rPr>
          <w:lang w:val="de-DE"/>
        </w:rPr>
      </w:pPr>
    </w:p>
    <w:p w14:paraId="5A0ADBDD" w14:textId="17F0C974" w:rsidR="00C46D61" w:rsidRPr="006E1E21" w:rsidRDefault="00C46D61" w:rsidP="00C46D61">
      <w:pPr>
        <w:widowControl w:val="0"/>
        <w:spacing w:line="360" w:lineRule="auto"/>
        <w:ind w:left="284" w:hanging="284"/>
        <w:jc w:val="both"/>
        <w:rPr>
          <w:strike/>
          <w:lang w:val="de-DE"/>
        </w:rPr>
      </w:pPr>
      <w:r w:rsidRPr="006E1E21">
        <w:rPr>
          <w:lang w:val="de-DE"/>
        </w:rPr>
        <w:fldChar w:fldCharType="begin">
          <w:ffData>
            <w:name w:val="Kontrollkästchen1"/>
            <w:enabled/>
            <w:calcOnExit w:val="0"/>
            <w:checkBox>
              <w:sizeAuto/>
              <w:default w:val="0"/>
              <w:checked w:val="0"/>
            </w:checkBox>
          </w:ffData>
        </w:fldChar>
      </w:r>
      <w:r w:rsidRPr="006E1E21">
        <w:rPr>
          <w:lang w:val="de-DE"/>
        </w:rPr>
        <w:instrText xml:space="preserve"> FORMCHECKBOX </w:instrText>
      </w:r>
      <w:r w:rsidR="00147160">
        <w:rPr>
          <w:lang w:val="de-DE"/>
        </w:rPr>
      </w:r>
      <w:r w:rsidR="00147160">
        <w:rPr>
          <w:lang w:val="de-DE"/>
        </w:rPr>
        <w:fldChar w:fldCharType="separate"/>
      </w:r>
      <w:r w:rsidRPr="006E1E21">
        <w:rPr>
          <w:lang w:val="de-DE"/>
        </w:rPr>
        <w:fldChar w:fldCharType="end"/>
      </w:r>
      <w:r w:rsidRPr="006E1E21">
        <w:rPr>
          <w:lang w:val="de-DE"/>
        </w:rPr>
        <w:tab/>
      </w:r>
      <w:r w:rsidRPr="006E1E21">
        <w:rPr>
          <w:b/>
          <w:lang w:val="de-DE"/>
        </w:rPr>
        <w:t xml:space="preserve">als federführendes Unternehmen eines </w:t>
      </w:r>
      <w:bookmarkStart w:id="13" w:name="_Hlk88489446"/>
      <w:r w:rsidRPr="006E1E21">
        <w:rPr>
          <w:b/>
          <w:lang w:val="de-DE"/>
        </w:rPr>
        <w:t xml:space="preserve">gewöhnlichen </w:t>
      </w:r>
      <w:r w:rsidRPr="006E1E21">
        <w:rPr>
          <w:b/>
          <w:u w:val="single"/>
          <w:lang w:val="de-DE"/>
        </w:rPr>
        <w:t>Konsortiums gemäß Art. 2602 ZGB</w:t>
      </w:r>
      <w:r w:rsidRPr="006E1E21">
        <w:rPr>
          <w:lang w:val="de-DE"/>
        </w:rPr>
        <w:t xml:space="preserve"> nach Art. gemäß Art. 65, Abs.2 </w:t>
      </w:r>
      <w:proofErr w:type="spellStart"/>
      <w:proofErr w:type="gramStart"/>
      <w:r w:rsidRPr="006E1E21">
        <w:rPr>
          <w:lang w:val="de-DE"/>
        </w:rPr>
        <w:t>Buchst</w:t>
      </w:r>
      <w:proofErr w:type="gramEnd"/>
      <w:r w:rsidRPr="006E1E21">
        <w:rPr>
          <w:lang w:val="de-DE"/>
        </w:rPr>
        <w:t>.f</w:t>
      </w:r>
      <w:proofErr w:type="spellEnd"/>
      <w:r w:rsidRPr="006E1E21">
        <w:rPr>
          <w:lang w:val="de-DE"/>
        </w:rPr>
        <w:t xml:space="preserve">) </w:t>
      </w:r>
      <w:proofErr w:type="spellStart"/>
      <w:r w:rsidRPr="006E1E21">
        <w:rPr>
          <w:lang w:val="de-DE"/>
        </w:rPr>
        <w:t>GvD</w:t>
      </w:r>
      <w:proofErr w:type="spellEnd"/>
      <w:r w:rsidRPr="006E1E21">
        <w:rPr>
          <w:lang w:val="de-DE"/>
        </w:rPr>
        <w:t xml:space="preserve"> 36/2023</w:t>
      </w:r>
      <w:r w:rsidRPr="006E1E21">
        <w:rPr>
          <w:strike/>
          <w:vertAlign w:val="superscript"/>
          <w:lang w:val="de-DE"/>
        </w:rPr>
        <w:endnoteReference w:id="2"/>
      </w:r>
      <w:r w:rsidRPr="006E1E21">
        <w:rPr>
          <w:strike/>
          <w:lang w:val="de-DE"/>
        </w:rPr>
        <w:t>:</w:t>
      </w:r>
      <w:bookmarkEnd w:id="13"/>
    </w:p>
    <w:p w14:paraId="6DA19835" w14:textId="77777777" w:rsidR="00C46D61" w:rsidRPr="006E1E21" w:rsidRDefault="00C46D61" w:rsidP="00C46D61">
      <w:pPr>
        <w:widowControl w:val="0"/>
        <w:spacing w:line="360" w:lineRule="auto"/>
        <w:ind w:left="284" w:hanging="284"/>
        <w:jc w:val="both"/>
        <w:rPr>
          <w:lang w:val="de-DE"/>
        </w:rPr>
      </w:pPr>
    </w:p>
    <w:p w14:paraId="6B590ACF" w14:textId="75C91A33" w:rsidR="00C46D61" w:rsidRPr="006E1E21" w:rsidRDefault="00C46D61" w:rsidP="00C46D61">
      <w:pPr>
        <w:widowControl w:val="0"/>
        <w:autoSpaceDE w:val="0"/>
        <w:spacing w:line="360" w:lineRule="auto"/>
        <w:ind w:left="284" w:hanging="284"/>
        <w:jc w:val="both"/>
        <w:rPr>
          <w:lang w:val="de-DE"/>
        </w:rPr>
      </w:pPr>
      <w:r w:rsidRPr="006E1E21">
        <w:rPr>
          <w:lang w:val="de-DE"/>
        </w:rPr>
        <w:fldChar w:fldCharType="begin">
          <w:ffData>
            <w:name w:val="Kontrollkästchen1"/>
            <w:enabled/>
            <w:calcOnExit w:val="0"/>
            <w:checkBox>
              <w:sizeAuto/>
              <w:default w:val="0"/>
              <w:checked w:val="0"/>
            </w:checkBox>
          </w:ffData>
        </w:fldChar>
      </w:r>
      <w:r w:rsidRPr="006E1E21">
        <w:rPr>
          <w:lang w:val="de-DE"/>
        </w:rPr>
        <w:instrText xml:space="preserve"> FORMCHECKBOX </w:instrText>
      </w:r>
      <w:r w:rsidR="00147160">
        <w:rPr>
          <w:lang w:val="de-DE"/>
        </w:rPr>
      </w:r>
      <w:r w:rsidR="00147160">
        <w:rPr>
          <w:lang w:val="de-DE"/>
        </w:rPr>
        <w:fldChar w:fldCharType="separate"/>
      </w:r>
      <w:r w:rsidRPr="006E1E21">
        <w:rPr>
          <w:lang w:val="de-DE"/>
        </w:rPr>
        <w:fldChar w:fldCharType="end"/>
      </w:r>
      <w:r w:rsidRPr="006E1E21">
        <w:rPr>
          <w:lang w:val="de-DE"/>
        </w:rPr>
        <w:tab/>
      </w:r>
      <w:r w:rsidRPr="006E1E21">
        <w:rPr>
          <w:b/>
          <w:lang w:val="de-DE"/>
        </w:rPr>
        <w:t xml:space="preserve">als federführendes Unternehmen einer </w:t>
      </w:r>
      <w:r w:rsidRPr="006E1E21">
        <w:rPr>
          <w:b/>
          <w:u w:val="single"/>
          <w:lang w:val="de-DE"/>
        </w:rPr>
        <w:t>Bietergemeinschaft</w:t>
      </w:r>
      <w:r w:rsidRPr="006E1E21">
        <w:rPr>
          <w:lang w:val="de-DE"/>
        </w:rPr>
        <w:t xml:space="preserve"> (BG) gemäß Art. 65, Abs.2 Buchst.</w:t>
      </w:r>
      <w:r w:rsidR="00147160">
        <w:rPr>
          <w:lang w:val="de-DE"/>
        </w:rPr>
        <w:t xml:space="preserve"> </w:t>
      </w:r>
      <w:r w:rsidRPr="006E1E21">
        <w:rPr>
          <w:lang w:val="de-DE"/>
        </w:rPr>
        <w:t xml:space="preserve">e) </w:t>
      </w:r>
      <w:proofErr w:type="spellStart"/>
      <w:r w:rsidRPr="006E1E21">
        <w:rPr>
          <w:lang w:val="de-DE"/>
        </w:rPr>
        <w:t>GvD</w:t>
      </w:r>
      <w:proofErr w:type="spellEnd"/>
      <w:r w:rsidRPr="006E1E21">
        <w:rPr>
          <w:lang w:val="de-DE"/>
        </w:rPr>
        <w:t xml:space="preserve"> </w:t>
      </w:r>
      <w:r w:rsidR="00147160">
        <w:rPr>
          <w:lang w:val="de-DE"/>
        </w:rPr>
        <w:t xml:space="preserve">Nr. </w:t>
      </w:r>
      <w:r w:rsidRPr="006E1E21">
        <w:rPr>
          <w:lang w:val="de-DE"/>
        </w:rPr>
        <w:t>36/2023</w:t>
      </w:r>
      <w:bookmarkStart w:id="14" w:name="_Hlk88489497"/>
      <w:r w:rsidRPr="006E1E21">
        <w:rPr>
          <w:strike/>
          <w:vertAlign w:val="superscript"/>
          <w:lang w:val="de-DE"/>
        </w:rPr>
        <w:endnoteReference w:id="3"/>
      </w:r>
      <w:r w:rsidRPr="006E1E21">
        <w:rPr>
          <w:strike/>
          <w:lang w:val="de-DE"/>
        </w:rPr>
        <w:t>:</w:t>
      </w:r>
    </w:p>
    <w:bookmarkEnd w:id="14"/>
    <w:p w14:paraId="52009438" w14:textId="77777777" w:rsidR="00C46D61" w:rsidRPr="006E1E21" w:rsidRDefault="00C46D61" w:rsidP="00C46D61">
      <w:pPr>
        <w:widowControl w:val="0"/>
        <w:autoSpaceDE w:val="0"/>
        <w:spacing w:line="360" w:lineRule="auto"/>
        <w:ind w:left="284" w:hanging="284"/>
        <w:jc w:val="both"/>
        <w:rPr>
          <w:lang w:val="de-DE"/>
        </w:rPr>
      </w:pPr>
    </w:p>
    <w:p w14:paraId="7B430D45" w14:textId="305FC0B9" w:rsidR="00C46D61" w:rsidRPr="00044A88" w:rsidRDefault="00C46D61" w:rsidP="00C46D61">
      <w:pPr>
        <w:widowControl w:val="0"/>
        <w:autoSpaceDE w:val="0"/>
        <w:spacing w:line="360" w:lineRule="auto"/>
        <w:ind w:left="284" w:hanging="284"/>
        <w:jc w:val="both"/>
        <w:rPr>
          <w:strike/>
          <w:lang w:val="de-DE"/>
        </w:rPr>
      </w:pPr>
      <w:r w:rsidRPr="006E1E21">
        <w:rPr>
          <w:lang w:val="de-DE"/>
        </w:rPr>
        <w:fldChar w:fldCharType="begin">
          <w:ffData>
            <w:name w:val="Kontrollkästchen1"/>
            <w:enabled/>
            <w:calcOnExit w:val="0"/>
            <w:checkBox>
              <w:sizeAuto/>
              <w:default w:val="0"/>
              <w:checked w:val="0"/>
            </w:checkBox>
          </w:ffData>
        </w:fldChar>
      </w:r>
      <w:r w:rsidRPr="006E1E21">
        <w:rPr>
          <w:lang w:val="de-DE"/>
        </w:rPr>
        <w:instrText xml:space="preserve"> FORMCHECKBOX </w:instrText>
      </w:r>
      <w:r w:rsidR="00147160">
        <w:rPr>
          <w:lang w:val="de-DE"/>
        </w:rPr>
      </w:r>
      <w:r w:rsidR="00147160">
        <w:rPr>
          <w:lang w:val="de-DE"/>
        </w:rPr>
        <w:fldChar w:fldCharType="separate"/>
      </w:r>
      <w:r w:rsidRPr="006E1E21">
        <w:rPr>
          <w:lang w:val="de-DE"/>
        </w:rPr>
        <w:fldChar w:fldCharType="end"/>
      </w:r>
      <w:r w:rsidRPr="006E1E21">
        <w:rPr>
          <w:lang w:val="de-DE"/>
        </w:rPr>
        <w:tab/>
      </w:r>
      <w:r w:rsidRPr="006E1E21">
        <w:rPr>
          <w:b/>
          <w:lang w:val="de-DE"/>
        </w:rPr>
        <w:t xml:space="preserve">als federführendes Unternehmen eines </w:t>
      </w:r>
      <w:r w:rsidRPr="006E1E21">
        <w:rPr>
          <w:b/>
          <w:u w:val="single"/>
          <w:lang w:val="de-DE"/>
        </w:rPr>
        <w:t>Unternehmensnetzwerks</w:t>
      </w:r>
      <w:r w:rsidRPr="006E1E21">
        <w:rPr>
          <w:lang w:val="de-DE"/>
        </w:rPr>
        <w:t xml:space="preserve"> mit Netzwerksvertrag gemäß Art. 65, Abs.2 </w:t>
      </w:r>
      <w:proofErr w:type="spellStart"/>
      <w:proofErr w:type="gramStart"/>
      <w:r w:rsidRPr="006E1E21">
        <w:rPr>
          <w:lang w:val="de-DE"/>
        </w:rPr>
        <w:t>Buchst</w:t>
      </w:r>
      <w:proofErr w:type="gramEnd"/>
      <w:r w:rsidRPr="006E1E21">
        <w:rPr>
          <w:lang w:val="de-DE"/>
        </w:rPr>
        <w:t>.g</w:t>
      </w:r>
      <w:proofErr w:type="spellEnd"/>
      <w:r w:rsidRPr="006E1E21">
        <w:rPr>
          <w:lang w:val="de-DE"/>
        </w:rPr>
        <w:t xml:space="preserve">) </w:t>
      </w:r>
      <w:proofErr w:type="spellStart"/>
      <w:r w:rsidRPr="006E1E21">
        <w:rPr>
          <w:lang w:val="de-DE"/>
        </w:rPr>
        <w:t>GvD</w:t>
      </w:r>
      <w:proofErr w:type="spellEnd"/>
      <w:r w:rsidRPr="006E1E21">
        <w:rPr>
          <w:lang w:val="de-DE"/>
        </w:rPr>
        <w:t xml:space="preserve"> </w:t>
      </w:r>
      <w:r w:rsidR="00147160">
        <w:rPr>
          <w:lang w:val="de-DE"/>
        </w:rPr>
        <w:t xml:space="preserve">Nr. </w:t>
      </w:r>
      <w:r w:rsidRPr="006E1E21">
        <w:rPr>
          <w:lang w:val="de-DE"/>
        </w:rPr>
        <w:t>36/2023</w:t>
      </w:r>
      <w:r w:rsidRPr="006E1E21">
        <w:rPr>
          <w:vertAlign w:val="superscript"/>
          <w:lang w:val="de-DE"/>
        </w:rPr>
        <w:endnoteReference w:id="4"/>
      </w:r>
      <w:r w:rsidRPr="006E1E21">
        <w:rPr>
          <w:lang w:val="de-DE"/>
        </w:rPr>
        <w:t>:</w:t>
      </w:r>
    </w:p>
    <w:p w14:paraId="5661039B" w14:textId="77777777" w:rsidR="00C46D61" w:rsidRPr="002D70BF" w:rsidRDefault="00C46D61" w:rsidP="00C46D61">
      <w:pPr>
        <w:widowControl w:val="0"/>
        <w:autoSpaceDE w:val="0"/>
        <w:spacing w:line="360" w:lineRule="auto"/>
        <w:ind w:left="284" w:hanging="284"/>
        <w:jc w:val="both"/>
        <w:rPr>
          <w:lang w:val="de-DE"/>
        </w:rPr>
      </w:pPr>
    </w:p>
    <w:bookmarkStart w:id="15" w:name="Controllo131"/>
    <w:p w14:paraId="0A8231E6" w14:textId="02E7642B" w:rsidR="00645BC3" w:rsidRPr="00645BC3" w:rsidRDefault="00C46D61" w:rsidP="00C46D61">
      <w:pPr>
        <w:widowControl w:val="0"/>
        <w:ind w:left="284"/>
        <w:jc w:val="both"/>
        <w:rPr>
          <w:sz w:val="18"/>
          <w:szCs w:val="18"/>
          <w:lang w:val="de-DE"/>
        </w:rPr>
      </w:pPr>
      <w:r w:rsidRPr="006E1E21">
        <w:rPr>
          <w:lang w:val="de-DE"/>
        </w:rPr>
        <w:fldChar w:fldCharType="begin">
          <w:ffData>
            <w:name w:val="Controllo131"/>
            <w:enabled/>
            <w:calcOnExit w:val="0"/>
            <w:checkBox>
              <w:sizeAuto/>
              <w:default w:val="0"/>
            </w:checkBox>
          </w:ffData>
        </w:fldChar>
      </w:r>
      <w:r w:rsidRPr="006E1E21">
        <w:rPr>
          <w:lang w:val="de-DE"/>
        </w:rPr>
        <w:instrText xml:space="preserve"> FORMCHECKBOX </w:instrText>
      </w:r>
      <w:r w:rsidR="00147160">
        <w:rPr>
          <w:lang w:val="de-DE"/>
        </w:rPr>
      </w:r>
      <w:r w:rsidR="00147160">
        <w:rPr>
          <w:lang w:val="de-DE"/>
        </w:rPr>
        <w:fldChar w:fldCharType="separate"/>
      </w:r>
      <w:r w:rsidRPr="006E1E21">
        <w:rPr>
          <w:lang w:val="de-DE"/>
        </w:rPr>
        <w:fldChar w:fldCharType="end"/>
      </w:r>
      <w:bookmarkEnd w:id="15"/>
      <w:r w:rsidRPr="006E1E21">
        <w:rPr>
          <w:lang w:val="de-DE"/>
        </w:rPr>
        <w:tab/>
      </w:r>
      <w:r w:rsidRPr="006E1E21">
        <w:rPr>
          <w:b/>
          <w:lang w:val="de-DE"/>
        </w:rPr>
        <w:t xml:space="preserve">als federführendes Unternehmen einer </w:t>
      </w:r>
      <w:r w:rsidRPr="006E1E21">
        <w:rPr>
          <w:b/>
          <w:u w:val="single"/>
          <w:lang w:val="de-DE"/>
        </w:rPr>
        <w:t>Europäischen Wirtschaftlichen Interessensvereinigung (EWIV)</w:t>
      </w:r>
      <w:r w:rsidRPr="006E1E21">
        <w:rPr>
          <w:lang w:val="de-DE"/>
        </w:rPr>
        <w:t xml:space="preserve"> gemäß GvD vom 23.07.1991, Nr. 240, nach Art. 65, Abs.2 Buchst.</w:t>
      </w:r>
      <w:r w:rsidR="00147160">
        <w:rPr>
          <w:lang w:val="de-DE"/>
        </w:rPr>
        <w:t xml:space="preserve"> </w:t>
      </w:r>
      <w:r w:rsidRPr="006E1E21">
        <w:rPr>
          <w:lang w:val="de-DE"/>
        </w:rPr>
        <w:t xml:space="preserve">h) </w:t>
      </w:r>
      <w:proofErr w:type="spellStart"/>
      <w:r w:rsidRPr="006E1E21">
        <w:rPr>
          <w:lang w:val="de-DE"/>
        </w:rPr>
        <w:t>GvD</w:t>
      </w:r>
      <w:proofErr w:type="spellEnd"/>
      <w:r w:rsidRPr="006E1E21">
        <w:rPr>
          <w:lang w:val="de-DE"/>
        </w:rPr>
        <w:t xml:space="preserve"> </w:t>
      </w:r>
      <w:r w:rsidR="00147160">
        <w:rPr>
          <w:lang w:val="de-DE"/>
        </w:rPr>
        <w:t xml:space="preserve">Nr. </w:t>
      </w:r>
      <w:r w:rsidRPr="006E1E21">
        <w:rPr>
          <w:lang w:val="de-DE"/>
        </w:rPr>
        <w:t>36/2023</w:t>
      </w:r>
      <w:r>
        <w:rPr>
          <w:lang w:val="de-DE"/>
        </w:rPr>
        <w:t xml:space="preserve"> </w:t>
      </w:r>
    </w:p>
    <w:p w14:paraId="2206D317" w14:textId="77777777" w:rsidR="00645BC3" w:rsidRPr="00645BC3" w:rsidRDefault="00645BC3" w:rsidP="00645BC3">
      <w:pPr>
        <w:spacing w:line="360" w:lineRule="auto"/>
        <w:jc w:val="both"/>
        <w:rPr>
          <w:sz w:val="18"/>
          <w:szCs w:val="18"/>
          <w:lang w:val="de-DE"/>
        </w:rPr>
      </w:pPr>
    </w:p>
    <w:p w14:paraId="7ADCE161" w14:textId="77777777" w:rsidR="00645BC3" w:rsidRPr="002D70BF" w:rsidRDefault="00645BC3" w:rsidP="00645BC3">
      <w:pPr>
        <w:widowControl w:val="0"/>
        <w:autoSpaceDE w:val="0"/>
        <w:spacing w:line="360" w:lineRule="auto"/>
        <w:jc w:val="both"/>
        <w:rPr>
          <w:lang w:val="de-DE"/>
        </w:rPr>
      </w:pPr>
      <w:bookmarkStart w:id="16" w:name="_Hlk527364151"/>
      <w:r w:rsidRPr="002D70BF">
        <w:rPr>
          <w:lang w:val="de-DE"/>
        </w:rPr>
        <w:t xml:space="preserve">mit </w:t>
      </w:r>
      <w:r w:rsidRPr="002D70BF">
        <w:rPr>
          <w:b/>
          <w:lang w:val="de-DE"/>
        </w:rPr>
        <w:t>folgenden Unternehmen:</w:t>
      </w:r>
      <w:bookmarkStart w:id="17" w:name="_Hlk527364159"/>
      <w:bookmarkEnd w:id="16"/>
    </w:p>
    <w:p w14:paraId="06BF2D91"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b/>
          <w:lang w:val="de-DE"/>
        </w:rPr>
      </w:pPr>
      <w:r w:rsidRPr="002D70BF">
        <w:rPr>
          <w:b/>
          <w:lang w:val="de-DE"/>
        </w:rPr>
        <w:t xml:space="preserve">Die Daten </w:t>
      </w:r>
      <w:r w:rsidRPr="002D70BF">
        <w:rPr>
          <w:b/>
          <w:u w:val="single"/>
          <w:lang w:val="de-DE"/>
        </w:rPr>
        <w:t>aller</w:t>
      </w:r>
      <w:r w:rsidRPr="002D70BF">
        <w:rPr>
          <w:b/>
          <w:lang w:val="de-DE"/>
        </w:rPr>
        <w:t xml:space="preserve"> anderen am Verfahren teilnehmenden, mitbietenden Mitglieder der BG, des Konsortiums, des Unternehmensnetzwerks und etwaige kooptierte Unternehmen hier anführen</w:t>
      </w:r>
      <w:r w:rsidRPr="002D70BF">
        <w:rPr>
          <w:rFonts w:cs="Times New Roman"/>
          <w:b/>
          <w:vertAlign w:val="superscript"/>
          <w:lang w:val="de-DE"/>
        </w:rPr>
        <w:endnoteReference w:id="5"/>
      </w:r>
      <w:r w:rsidRPr="002D70BF">
        <w:rPr>
          <w:b/>
          <w:lang w:val="de-DE"/>
        </w:rPr>
        <w:t xml:space="preserve">: </w:t>
      </w:r>
    </w:p>
    <w:p w14:paraId="6F43D9BB"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b/>
          <w:lang w:val="de-DE"/>
        </w:rPr>
      </w:pPr>
    </w:p>
    <w:p w14:paraId="1904D4C5" w14:textId="553F46CC"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Bezeichnung oder Firma:</w:t>
      </w:r>
      <w:r w:rsidR="002D70BF">
        <w:rPr>
          <w:lang w:val="de-DE"/>
        </w:rPr>
        <w:t xml:space="preserve"> </w:t>
      </w:r>
      <w:r w:rsidR="002D70BF" w:rsidRPr="002D70BF">
        <w:rPr>
          <w:lang w:val="de-DE"/>
        </w:rPr>
        <w:fldChar w:fldCharType="begin">
          <w:ffData>
            <w:name w:val="Testo58"/>
            <w:enabled/>
            <w:calcOnExit w:val="0"/>
            <w:textInput/>
          </w:ffData>
        </w:fldChar>
      </w:r>
      <w:r w:rsidR="002D70BF" w:rsidRPr="002D70BF">
        <w:rPr>
          <w:lang w:val="de-DE"/>
        </w:rPr>
        <w:instrText xml:space="preserve"> FORMTEXT </w:instrText>
      </w:r>
      <w:r w:rsidR="002D70BF" w:rsidRPr="002D70BF">
        <w:rPr>
          <w:lang w:val="de-DE"/>
        </w:rPr>
      </w:r>
      <w:r w:rsidR="002D70BF" w:rsidRPr="002D70BF">
        <w:rPr>
          <w:lang w:val="de-DE"/>
        </w:rPr>
        <w:fldChar w:fldCharType="separate"/>
      </w:r>
      <w:r w:rsidR="002D70BF" w:rsidRPr="002D70BF">
        <w:rPr>
          <w:lang w:val="de-DE"/>
        </w:rPr>
        <w:t> </w:t>
      </w:r>
      <w:r w:rsidR="002D70BF" w:rsidRPr="002D70BF">
        <w:rPr>
          <w:lang w:val="de-DE"/>
        </w:rPr>
        <w:t> </w:t>
      </w:r>
      <w:r w:rsidR="002D70BF" w:rsidRPr="002D70BF">
        <w:rPr>
          <w:lang w:val="de-DE"/>
        </w:rPr>
        <w:t> </w:t>
      </w:r>
      <w:r w:rsidR="002D70BF" w:rsidRPr="002D70BF">
        <w:rPr>
          <w:lang w:val="de-DE"/>
        </w:rPr>
        <w:t> </w:t>
      </w:r>
      <w:r w:rsidR="002D70BF" w:rsidRPr="002D70BF">
        <w:rPr>
          <w:lang w:val="de-DE"/>
        </w:rPr>
        <w:t> </w:t>
      </w:r>
      <w:r w:rsidR="002D70BF" w:rsidRPr="002D70BF">
        <w:rPr>
          <w:lang w:val="de-DE"/>
        </w:rPr>
        <w:fldChar w:fldCharType="end"/>
      </w:r>
    </w:p>
    <w:p w14:paraId="69634A87" w14:textId="37E6D870"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Steuernummer: </w:t>
      </w:r>
      <w:r w:rsidRPr="002D70BF">
        <w:rPr>
          <w:lang w:val="de-DE"/>
        </w:rPr>
        <w:fldChar w:fldCharType="begin">
          <w:ffData>
            <w:name w:val="Testo58"/>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w:t>
      </w:r>
      <w:r w:rsidRPr="002D70BF">
        <w:rPr>
          <w:lang w:val="de-DE"/>
        </w:rPr>
        <w:tab/>
      </w:r>
      <w:r w:rsidRPr="002D70BF">
        <w:rPr>
          <w:lang w:val="de-DE"/>
        </w:rPr>
        <w:tab/>
      </w:r>
      <w:r w:rsidRPr="002D70BF">
        <w:rPr>
          <w:lang w:val="de-DE"/>
        </w:rPr>
        <w:tab/>
      </w:r>
      <w:r w:rsidRPr="002D70BF">
        <w:rPr>
          <w:lang w:val="de-DE"/>
        </w:rPr>
        <w:tab/>
        <w:t xml:space="preserve">MwSt.-Nr.: </w:t>
      </w:r>
      <w:r w:rsidRPr="002D70BF">
        <w:rPr>
          <w:lang w:val="de-DE"/>
        </w:rPr>
        <w:fldChar w:fldCharType="begin">
          <w:ffData>
            <w:name w:val="Testo59"/>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212F0964"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mit Rechtssitz in der Gemeinde </w:t>
      </w:r>
      <w:r w:rsidRPr="002D70BF">
        <w:rPr>
          <w:lang w:val="de-DE"/>
        </w:rPr>
        <w:fldChar w:fldCharType="begin">
          <w:ffData>
            <w:name w:val="Testo8"/>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Provinz (</w:t>
      </w:r>
      <w:r w:rsidRPr="002D70BF">
        <w:rPr>
          <w:lang w:val="de-DE"/>
        </w:rPr>
        <w:fldChar w:fldCharType="begin">
          <w:ffData>
            <w:name w:val="Testo14"/>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PLZ </w:t>
      </w:r>
      <w:r w:rsidRPr="002D70BF">
        <w:rPr>
          <w:lang w:val="de-DE"/>
        </w:rPr>
        <w:fldChar w:fldCharType="begin">
          <w:ffData>
            <w:name w:val="Testo15"/>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Land </w:t>
      </w:r>
      <w:r w:rsidRPr="002D70BF">
        <w:rPr>
          <w:lang w:val="de-DE"/>
        </w:rPr>
        <w:fldChar w:fldCharType="begin">
          <w:ffData>
            <w:name w:val="Testo15"/>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24880DD5"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Anschrift: </w:t>
      </w:r>
      <w:r w:rsidRPr="002D70BF">
        <w:rPr>
          <w:lang w:val="de-DE"/>
        </w:rPr>
        <w:fldChar w:fldCharType="begin">
          <w:ffData>
            <w:name w:val="Testo17"/>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12876951"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b/>
          <w:lang w:val="de-DE"/>
        </w:rPr>
      </w:pPr>
    </w:p>
    <w:p w14:paraId="6FE00018" w14:textId="778BEABB"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Bezeichnung oder Firma: </w:t>
      </w:r>
      <w:r w:rsidR="002D70BF" w:rsidRPr="002D70BF">
        <w:rPr>
          <w:lang w:val="de-DE"/>
        </w:rPr>
        <w:fldChar w:fldCharType="begin">
          <w:ffData>
            <w:name w:val="Testo58"/>
            <w:enabled/>
            <w:calcOnExit w:val="0"/>
            <w:textInput/>
          </w:ffData>
        </w:fldChar>
      </w:r>
      <w:r w:rsidR="002D70BF" w:rsidRPr="002D70BF">
        <w:rPr>
          <w:lang w:val="de-DE"/>
        </w:rPr>
        <w:instrText xml:space="preserve"> FORMTEXT </w:instrText>
      </w:r>
      <w:r w:rsidR="002D70BF" w:rsidRPr="002D70BF">
        <w:rPr>
          <w:lang w:val="de-DE"/>
        </w:rPr>
      </w:r>
      <w:r w:rsidR="002D70BF" w:rsidRPr="002D70BF">
        <w:rPr>
          <w:lang w:val="de-DE"/>
        </w:rPr>
        <w:fldChar w:fldCharType="separate"/>
      </w:r>
      <w:r w:rsidR="002D70BF" w:rsidRPr="002D70BF">
        <w:rPr>
          <w:lang w:val="de-DE"/>
        </w:rPr>
        <w:t> </w:t>
      </w:r>
      <w:r w:rsidR="002D70BF" w:rsidRPr="002D70BF">
        <w:rPr>
          <w:lang w:val="de-DE"/>
        </w:rPr>
        <w:t> </w:t>
      </w:r>
      <w:r w:rsidR="002D70BF" w:rsidRPr="002D70BF">
        <w:rPr>
          <w:lang w:val="de-DE"/>
        </w:rPr>
        <w:t> </w:t>
      </w:r>
      <w:r w:rsidR="002D70BF" w:rsidRPr="002D70BF">
        <w:rPr>
          <w:lang w:val="de-DE"/>
        </w:rPr>
        <w:t> </w:t>
      </w:r>
      <w:r w:rsidR="002D70BF" w:rsidRPr="002D70BF">
        <w:rPr>
          <w:lang w:val="de-DE"/>
        </w:rPr>
        <w:t> </w:t>
      </w:r>
      <w:r w:rsidR="002D70BF" w:rsidRPr="002D70BF">
        <w:rPr>
          <w:lang w:val="de-DE"/>
        </w:rPr>
        <w:fldChar w:fldCharType="end"/>
      </w:r>
    </w:p>
    <w:p w14:paraId="7F709758" w14:textId="4D40541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Steuernummer: </w:t>
      </w:r>
      <w:r w:rsidRPr="002D70BF">
        <w:rPr>
          <w:lang w:val="de-DE"/>
        </w:rPr>
        <w:fldChar w:fldCharType="begin">
          <w:ffData>
            <w:name w:val="Testo58"/>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w:t>
      </w:r>
      <w:r w:rsidRPr="002D70BF">
        <w:rPr>
          <w:lang w:val="de-DE"/>
        </w:rPr>
        <w:tab/>
      </w:r>
      <w:r w:rsidRPr="002D70BF">
        <w:rPr>
          <w:lang w:val="de-DE"/>
        </w:rPr>
        <w:tab/>
      </w:r>
      <w:r w:rsidRPr="002D70BF">
        <w:rPr>
          <w:lang w:val="de-DE"/>
        </w:rPr>
        <w:tab/>
      </w:r>
      <w:r w:rsidRPr="002D70BF">
        <w:rPr>
          <w:lang w:val="de-DE"/>
        </w:rPr>
        <w:tab/>
        <w:t xml:space="preserve">MwSt.-Nr.: </w:t>
      </w:r>
      <w:r w:rsidRPr="002D70BF">
        <w:rPr>
          <w:lang w:val="de-DE"/>
        </w:rPr>
        <w:fldChar w:fldCharType="begin">
          <w:ffData>
            <w:name w:val="Testo59"/>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1D6B0A46"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mit Rechtssitz in der Gemeinde </w:t>
      </w:r>
      <w:r w:rsidRPr="002D70BF">
        <w:rPr>
          <w:lang w:val="de-DE"/>
        </w:rPr>
        <w:fldChar w:fldCharType="begin">
          <w:ffData>
            <w:name w:val="Testo8"/>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Provinz (</w:t>
      </w:r>
      <w:r w:rsidRPr="002D70BF">
        <w:rPr>
          <w:lang w:val="de-DE"/>
        </w:rPr>
        <w:fldChar w:fldCharType="begin">
          <w:ffData>
            <w:name w:val="Testo14"/>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PLZ </w:t>
      </w:r>
      <w:r w:rsidRPr="002D70BF">
        <w:rPr>
          <w:lang w:val="de-DE"/>
        </w:rPr>
        <w:fldChar w:fldCharType="begin">
          <w:ffData>
            <w:name w:val="Testo15"/>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 xml:space="preserve">, Land </w:t>
      </w:r>
      <w:r w:rsidRPr="002D70BF">
        <w:rPr>
          <w:lang w:val="de-DE"/>
        </w:rPr>
        <w:fldChar w:fldCharType="begin">
          <w:ffData>
            <w:name w:val="Testo8"/>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2E75EA49"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lang w:val="de-DE"/>
        </w:rPr>
      </w:pPr>
      <w:r w:rsidRPr="002D70BF">
        <w:rPr>
          <w:lang w:val="de-DE"/>
        </w:rPr>
        <w:t xml:space="preserve">Anschrift: </w:t>
      </w:r>
      <w:r w:rsidRPr="002D70BF">
        <w:rPr>
          <w:lang w:val="de-DE"/>
        </w:rPr>
        <w:fldChar w:fldCharType="begin">
          <w:ffData>
            <w:name w:val="Testo17"/>
            <w:enabled/>
            <w:calcOnExit w:val="0"/>
            <w:textInput/>
          </w:ffData>
        </w:fldChar>
      </w:r>
      <w:r w:rsidRPr="002D70BF">
        <w:rPr>
          <w:lang w:val="de-DE"/>
        </w:rPr>
        <w:instrText xml:space="preserve"> FORMTEXT </w:instrText>
      </w:r>
      <w:r w:rsidRPr="002D70BF">
        <w:rPr>
          <w:lang w:val="de-DE"/>
        </w:rPr>
      </w:r>
      <w:r w:rsidRPr="002D70BF">
        <w:rPr>
          <w:lang w:val="de-DE"/>
        </w:rPr>
        <w:fldChar w:fldCharType="separate"/>
      </w:r>
      <w:r w:rsidRPr="002D70BF">
        <w:rPr>
          <w:lang w:val="de-DE"/>
        </w:rPr>
        <w:t> </w:t>
      </w:r>
      <w:r w:rsidRPr="002D70BF">
        <w:rPr>
          <w:lang w:val="de-DE"/>
        </w:rPr>
        <w:t> </w:t>
      </w:r>
      <w:r w:rsidRPr="002D70BF">
        <w:rPr>
          <w:lang w:val="de-DE"/>
        </w:rPr>
        <w:t> </w:t>
      </w:r>
      <w:r w:rsidRPr="002D70BF">
        <w:rPr>
          <w:lang w:val="de-DE"/>
        </w:rPr>
        <w:t> </w:t>
      </w:r>
      <w:r w:rsidRPr="002D70BF">
        <w:rPr>
          <w:lang w:val="de-DE"/>
        </w:rPr>
        <w:t> </w:t>
      </w:r>
      <w:r w:rsidRPr="002D70BF">
        <w:rPr>
          <w:lang w:val="de-DE"/>
        </w:rPr>
        <w:fldChar w:fldCharType="end"/>
      </w:r>
      <w:r w:rsidRPr="002D70BF">
        <w:rPr>
          <w:lang w:val="de-DE"/>
        </w:rPr>
        <w:t>;</w:t>
      </w:r>
    </w:p>
    <w:p w14:paraId="7CA9B79A"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b/>
          <w:lang w:val="de-DE"/>
        </w:rPr>
      </w:pPr>
    </w:p>
    <w:p w14:paraId="15F57AEB" w14:textId="77777777" w:rsidR="00645BC3" w:rsidRPr="002D70BF" w:rsidRDefault="00645BC3" w:rsidP="002D70BF">
      <w:pPr>
        <w:pBdr>
          <w:top w:val="single" w:sz="4" w:space="1" w:color="auto"/>
          <w:left w:val="single" w:sz="4" w:space="1" w:color="auto"/>
          <w:bottom w:val="single" w:sz="4" w:space="1" w:color="auto"/>
          <w:right w:val="single" w:sz="4" w:space="4" w:color="auto"/>
        </w:pBdr>
        <w:spacing w:line="360" w:lineRule="auto"/>
        <w:jc w:val="both"/>
        <w:rPr>
          <w:b/>
          <w:lang w:val="de-DE"/>
        </w:rPr>
      </w:pPr>
      <w:r w:rsidRPr="002D70BF">
        <w:rPr>
          <w:b/>
          <w:lang w:val="de-DE"/>
        </w:rPr>
        <w:fldChar w:fldCharType="begin">
          <w:ffData>
            <w:name w:val="Text31"/>
            <w:enabled/>
            <w:calcOnExit w:val="0"/>
            <w:textInput/>
          </w:ffData>
        </w:fldChar>
      </w:r>
      <w:bookmarkStart w:id="18" w:name="Text31"/>
      <w:r w:rsidRPr="002D70BF">
        <w:rPr>
          <w:b/>
          <w:lang w:val="de-DE"/>
        </w:rPr>
        <w:instrText xml:space="preserve"> FORMTEXT </w:instrText>
      </w:r>
      <w:r w:rsidRPr="002D70BF">
        <w:rPr>
          <w:b/>
          <w:lang w:val="de-DE"/>
        </w:rPr>
      </w:r>
      <w:r w:rsidRPr="002D70BF">
        <w:rPr>
          <w:b/>
          <w:lang w:val="de-DE"/>
        </w:rPr>
        <w:fldChar w:fldCharType="separate"/>
      </w:r>
      <w:r w:rsidRPr="002D70BF">
        <w:rPr>
          <w:b/>
          <w:lang w:val="de-DE"/>
        </w:rPr>
        <w:t> </w:t>
      </w:r>
      <w:r w:rsidRPr="002D70BF">
        <w:rPr>
          <w:b/>
          <w:lang w:val="de-DE"/>
        </w:rPr>
        <w:t> </w:t>
      </w:r>
      <w:r w:rsidRPr="002D70BF">
        <w:rPr>
          <w:b/>
          <w:lang w:val="de-DE"/>
        </w:rPr>
        <w:t> </w:t>
      </w:r>
      <w:r w:rsidRPr="002D70BF">
        <w:rPr>
          <w:b/>
          <w:lang w:val="de-DE"/>
        </w:rPr>
        <w:t> </w:t>
      </w:r>
      <w:r w:rsidRPr="002D70BF">
        <w:rPr>
          <w:b/>
          <w:lang w:val="de-DE"/>
        </w:rPr>
        <w:t> </w:t>
      </w:r>
      <w:r w:rsidRPr="002D70BF">
        <w:rPr>
          <w:b/>
          <w:lang w:val="de-DE"/>
        </w:rPr>
        <w:fldChar w:fldCharType="end"/>
      </w:r>
      <w:bookmarkEnd w:id="18"/>
    </w:p>
    <w:bookmarkEnd w:id="17"/>
    <w:p w14:paraId="05795979" w14:textId="77777777" w:rsidR="00645BC3" w:rsidRPr="00645BC3" w:rsidRDefault="00645BC3" w:rsidP="00645BC3">
      <w:pPr>
        <w:spacing w:line="360" w:lineRule="auto"/>
        <w:jc w:val="both"/>
        <w:rPr>
          <w:sz w:val="18"/>
          <w:szCs w:val="18"/>
          <w:lang w:val="de-DE"/>
        </w:rPr>
      </w:pPr>
    </w:p>
    <w:p w14:paraId="1B6A311B" w14:textId="77777777" w:rsidR="00645BC3" w:rsidRPr="003B42ED" w:rsidRDefault="00645BC3" w:rsidP="00645BC3">
      <w:pPr>
        <w:spacing w:line="360" w:lineRule="auto"/>
        <w:jc w:val="both"/>
        <w:rPr>
          <w:lang w:val="de-DE"/>
        </w:rPr>
      </w:pPr>
      <w:r w:rsidRPr="003B42ED">
        <w:rPr>
          <w:lang w:val="de-DE"/>
        </w:rPr>
        <w:t>Er/Sie</w:t>
      </w:r>
    </w:p>
    <w:p w14:paraId="53EA8A7C" w14:textId="77777777" w:rsidR="00645BC3" w:rsidRPr="003B42ED" w:rsidRDefault="00645BC3" w:rsidP="00645BC3">
      <w:pPr>
        <w:widowControl w:val="0"/>
        <w:spacing w:line="360" w:lineRule="auto"/>
        <w:jc w:val="center"/>
        <w:rPr>
          <w:b/>
          <w:bCs/>
          <w:lang w:val="de-DE"/>
        </w:rPr>
      </w:pPr>
      <w:r w:rsidRPr="003B42ED">
        <w:rPr>
          <w:b/>
          <w:lang w:val="de-DE"/>
        </w:rPr>
        <w:t>VERPFLICHTET SICH</w:t>
      </w:r>
    </w:p>
    <w:p w14:paraId="67CFA14B" w14:textId="77777777" w:rsidR="00645BC3" w:rsidRPr="003B42ED" w:rsidRDefault="00645BC3" w:rsidP="00645BC3">
      <w:pPr>
        <w:spacing w:line="360" w:lineRule="auto"/>
        <w:ind w:firstLine="426"/>
        <w:jc w:val="both"/>
        <w:rPr>
          <w:lang w:val="de-DE"/>
        </w:rPr>
      </w:pPr>
    </w:p>
    <w:p w14:paraId="236BA9D1" w14:textId="01B8DF57" w:rsidR="00645BC3" w:rsidRPr="003B42ED" w:rsidRDefault="00645BC3" w:rsidP="00BD02BA">
      <w:pPr>
        <w:numPr>
          <w:ilvl w:val="0"/>
          <w:numId w:val="2"/>
        </w:numPr>
        <w:tabs>
          <w:tab w:val="clear" w:pos="360"/>
          <w:tab w:val="left" w:pos="851"/>
        </w:tabs>
        <w:spacing w:line="360" w:lineRule="auto"/>
        <w:ind w:left="426" w:hanging="426"/>
        <w:jc w:val="both"/>
        <w:rPr>
          <w:lang w:val="de-DE"/>
        </w:rPr>
      </w:pPr>
      <w:bookmarkStart w:id="19" w:name="_Hlk527364204"/>
      <w:r w:rsidRPr="003B42ED">
        <w:rPr>
          <w:i/>
          <w:lang w:val="de-DE"/>
        </w:rPr>
        <w:t xml:space="preserve">(bei noch zu bildenden Zusammenschlüssen) </w:t>
      </w:r>
      <w:r w:rsidRPr="003B42ED">
        <w:rPr>
          <w:lang w:val="de-DE"/>
        </w:rPr>
        <w:t xml:space="preserve">bei </w:t>
      </w:r>
      <w:r w:rsidR="00E74772" w:rsidRPr="003B42ED">
        <w:rPr>
          <w:lang w:val="de-DE"/>
        </w:rPr>
        <w:t>Auftrags</w:t>
      </w:r>
      <w:r w:rsidRPr="003B42ED">
        <w:rPr>
          <w:lang w:val="de-DE"/>
        </w:rPr>
        <w:t>erteilung die gemeinsame Sondervollmacht mit Vertretungsbefugnis, die aus öffentlicher Urkunde, beglaubigter Privaturkunde oder aus deren beglaubigter Abschrift hervorgeht, zeitgerecht einzureichen;</w:t>
      </w:r>
    </w:p>
    <w:p w14:paraId="745E7C28" w14:textId="77777777" w:rsidR="00645BC3" w:rsidRPr="003B42ED" w:rsidRDefault="00645BC3" w:rsidP="00BD02BA">
      <w:pPr>
        <w:tabs>
          <w:tab w:val="left" w:pos="426"/>
          <w:tab w:val="num" w:pos="567"/>
        </w:tabs>
        <w:spacing w:line="360" w:lineRule="auto"/>
        <w:ind w:left="426" w:hanging="425"/>
        <w:jc w:val="both"/>
        <w:rPr>
          <w:lang w:val="de-DE"/>
        </w:rPr>
      </w:pPr>
    </w:p>
    <w:p w14:paraId="67CE0470" w14:textId="77777777" w:rsidR="00645BC3" w:rsidRPr="003B42ED" w:rsidRDefault="00645BC3" w:rsidP="00BD02BA">
      <w:pPr>
        <w:numPr>
          <w:ilvl w:val="0"/>
          <w:numId w:val="2"/>
        </w:numPr>
        <w:tabs>
          <w:tab w:val="clear" w:pos="360"/>
          <w:tab w:val="num" w:pos="567"/>
        </w:tabs>
        <w:spacing w:line="360" w:lineRule="auto"/>
        <w:ind w:left="426" w:hanging="567"/>
        <w:jc w:val="both"/>
        <w:rPr>
          <w:lang w:val="de-DE"/>
        </w:rPr>
      </w:pPr>
      <w:r w:rsidRPr="003B42ED">
        <w:rPr>
          <w:lang w:val="de-DE"/>
        </w:rPr>
        <w:t>(</w:t>
      </w:r>
      <w:r w:rsidRPr="003B42ED">
        <w:rPr>
          <w:i/>
          <w:lang w:val="de-DE"/>
        </w:rPr>
        <w:t>bei noch zu bildenden oder bereits gebildeten Zusammenschlüssen</w:t>
      </w:r>
      <w:r w:rsidRPr="003B42ED">
        <w:rPr>
          <w:lang w:val="de-DE"/>
        </w:rPr>
        <w:t>)</w:t>
      </w:r>
      <w:r w:rsidRPr="003B42ED">
        <w:rPr>
          <w:i/>
          <w:iCs/>
          <w:lang w:val="de-DE"/>
        </w:rPr>
        <w:t xml:space="preserve"> </w:t>
      </w:r>
      <w:r w:rsidRPr="003B42ED">
        <w:rPr>
          <w:lang w:val="de-DE"/>
        </w:rPr>
        <w:t>die Teile der Dienstleistung oder der Lieferung auszuführen, die von den einzelnen in BG, Konsortium oder Netzwerk zusammengeschlossenen Unternehmen ausgeführt werden, wie in der Folge angegeben</w:t>
      </w:r>
      <w:r w:rsidRPr="003B42ED">
        <w:rPr>
          <w:vertAlign w:val="superscript"/>
          <w:lang w:val="de-DE"/>
        </w:rPr>
        <w:endnoteReference w:id="6"/>
      </w:r>
      <w:r w:rsidRPr="003B42ED">
        <w:rPr>
          <w:lang w:val="de-DE"/>
        </w:rPr>
        <w:t xml:space="preserve">. Er/Sie erklärt zudem, </w:t>
      </w:r>
      <w:r w:rsidRPr="003B42ED">
        <w:rPr>
          <w:b/>
          <w:lang w:val="de-DE"/>
        </w:rPr>
        <w:t>dass der Zusammenschluss insgesamt für den gesamten Auftrag qualifiziert ist</w:t>
      </w:r>
      <w:r w:rsidRPr="003B42ED">
        <w:rPr>
          <w:lang w:val="de-DE"/>
        </w:rPr>
        <w:t>.</w:t>
      </w:r>
    </w:p>
    <w:bookmarkEnd w:id="19"/>
    <w:p w14:paraId="7EFE30A5" w14:textId="77777777" w:rsidR="006A2889" w:rsidRDefault="006A2889">
      <w:pPr>
        <w:suppressAutoHyphens w:val="0"/>
        <w:rPr>
          <w:lang w:val="de-DE"/>
        </w:rPr>
      </w:pPr>
    </w:p>
    <w:p w14:paraId="078C2FB0" w14:textId="77777777" w:rsidR="006A2889" w:rsidRPr="001D3A2E" w:rsidRDefault="006A2889" w:rsidP="006A2889">
      <w:pPr>
        <w:pStyle w:val="StandardWeb"/>
        <w:spacing w:before="0" w:after="0" w:line="240" w:lineRule="exact"/>
        <w:jc w:val="center"/>
        <w:rPr>
          <w:rFonts w:ascii="Arial" w:hAnsi="Arial" w:cs="Arial"/>
          <w:b/>
          <w:sz w:val="20"/>
          <w:szCs w:val="20"/>
          <w:lang w:val="de-DE"/>
        </w:rPr>
      </w:pPr>
      <w:r w:rsidRPr="001D3A2E">
        <w:rPr>
          <w:rFonts w:ascii="Arial" w:hAnsi="Arial" w:cs="Arial"/>
          <w:b/>
          <w:sz w:val="20"/>
          <w:szCs w:val="20"/>
          <w:lang w:val="de-DE"/>
        </w:rPr>
        <w:t>ERKLÄRT</w:t>
      </w:r>
    </w:p>
    <w:p w14:paraId="6BE32A82" w14:textId="492FDA00" w:rsidR="006A2889" w:rsidRDefault="006A2889">
      <w:pPr>
        <w:suppressAutoHyphens w:val="0"/>
        <w:rPr>
          <w:lang w:val="de-DE"/>
        </w:rPr>
      </w:pPr>
    </w:p>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6A2889" w:rsidRPr="00147160" w14:paraId="0631A9BF" w14:textId="77777777" w:rsidTr="00645BC3">
        <w:tc>
          <w:tcPr>
            <w:tcW w:w="9639" w:type="dxa"/>
            <w:gridSpan w:val="3"/>
          </w:tcPr>
          <w:p w14:paraId="15129D85" w14:textId="7302B5A4" w:rsidR="006A2889" w:rsidRPr="001D3A2E" w:rsidRDefault="006A2889" w:rsidP="00645BC3">
            <w:pPr>
              <w:pStyle w:val="Default"/>
              <w:spacing w:line="240" w:lineRule="exact"/>
              <w:ind w:right="57"/>
              <w:jc w:val="both"/>
              <w:rPr>
                <w:b/>
                <w:bCs/>
                <w:sz w:val="20"/>
                <w:szCs w:val="20"/>
              </w:rPr>
            </w:pPr>
            <w:r w:rsidRPr="001D3A2E">
              <w:rPr>
                <w:rFonts w:ascii="Arial" w:hAnsi="Arial" w:cs="Arial"/>
                <w:b/>
                <w:bCs/>
                <w:iCs/>
                <w:sz w:val="20"/>
                <w:szCs w:val="20"/>
              </w:rPr>
              <w:t>dass er die für die Vergabe der Leistung notwendigen</w:t>
            </w:r>
            <w:r w:rsidR="00C80748">
              <w:rPr>
                <w:rFonts w:ascii="Arial" w:hAnsi="Arial" w:cs="Arial"/>
                <w:b/>
                <w:bCs/>
                <w:iCs/>
                <w:sz w:val="20"/>
                <w:szCs w:val="20"/>
              </w:rPr>
              <w:t xml:space="preserve"> Anforderungen gemäß Art. 3 des Ersuchens </w:t>
            </w:r>
            <w:r w:rsidRPr="001D3A2E">
              <w:rPr>
                <w:rFonts w:ascii="Arial" w:hAnsi="Arial" w:cs="Arial"/>
                <w:b/>
                <w:bCs/>
                <w:iCs/>
                <w:sz w:val="20"/>
                <w:szCs w:val="20"/>
              </w:rPr>
              <w:t xml:space="preserve">zur Erbringung des </w:t>
            </w:r>
            <w:r w:rsidRPr="001D3A2E">
              <w:rPr>
                <w:rFonts w:ascii="Arial" w:hAnsi="Arial" w:cs="Arial"/>
                <w:b/>
                <w:bCs/>
                <w:iCs/>
                <w:color w:val="FF0000"/>
                <w:sz w:val="20"/>
                <w:szCs w:val="20"/>
              </w:rPr>
              <w:t>Voranschlag</w:t>
            </w:r>
            <w:r>
              <w:rPr>
                <w:rFonts w:ascii="Arial" w:hAnsi="Arial" w:cs="Arial"/>
                <w:b/>
                <w:bCs/>
                <w:iCs/>
                <w:color w:val="FF0000"/>
                <w:sz w:val="20"/>
                <w:szCs w:val="20"/>
              </w:rPr>
              <w:t>s</w:t>
            </w:r>
            <w:r w:rsidRPr="001D3A2E">
              <w:rPr>
                <w:rFonts w:ascii="Arial" w:hAnsi="Arial" w:cs="Arial"/>
                <w:b/>
                <w:bCs/>
                <w:iCs/>
                <w:color w:val="FF0000"/>
                <w:sz w:val="20"/>
                <w:szCs w:val="20"/>
              </w:rPr>
              <w:t xml:space="preserve">/Vorschlags </w:t>
            </w:r>
            <w:r w:rsidRPr="001D3A2E">
              <w:rPr>
                <w:rFonts w:ascii="Arial" w:hAnsi="Arial" w:cs="Arial"/>
                <w:b/>
                <w:bCs/>
                <w:iCs/>
                <w:sz w:val="20"/>
                <w:szCs w:val="20"/>
              </w:rPr>
              <w:fldChar w:fldCharType="begin">
                <w:ffData>
                  <w:name w:val="Testo90"/>
                  <w:enabled/>
                  <w:calcOnExit w:val="0"/>
                  <w:textInput/>
                </w:ffData>
              </w:fldChar>
            </w:r>
            <w:r w:rsidRPr="001D3A2E">
              <w:rPr>
                <w:rFonts w:ascii="Arial" w:hAnsi="Arial" w:cs="Arial"/>
                <w:b/>
                <w:bCs/>
                <w:iCs/>
                <w:sz w:val="20"/>
                <w:szCs w:val="20"/>
              </w:rPr>
              <w:instrText xml:space="preserve"> FORMTEXT </w:instrText>
            </w:r>
            <w:r w:rsidRPr="001D3A2E">
              <w:rPr>
                <w:rFonts w:ascii="Arial" w:hAnsi="Arial" w:cs="Arial"/>
                <w:b/>
                <w:bCs/>
                <w:iCs/>
                <w:sz w:val="20"/>
                <w:szCs w:val="20"/>
              </w:rPr>
            </w:r>
            <w:r w:rsidRPr="001D3A2E">
              <w:rPr>
                <w:rFonts w:ascii="Arial" w:hAnsi="Arial" w:cs="Arial"/>
                <w:b/>
                <w:bCs/>
                <w:iCs/>
                <w:sz w:val="20"/>
                <w:szCs w:val="20"/>
              </w:rPr>
              <w:fldChar w:fldCharType="separate"/>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fldChar w:fldCharType="end"/>
            </w:r>
            <w:r w:rsidRPr="001D3A2E">
              <w:rPr>
                <w:rFonts w:ascii="Arial" w:hAnsi="Arial" w:cs="Arial"/>
                <w:b/>
                <w:bCs/>
                <w:iCs/>
                <w:sz w:val="20"/>
                <w:szCs w:val="20"/>
              </w:rPr>
              <w:t xml:space="preserve"> vom </w:t>
            </w:r>
            <w:r w:rsidRPr="001D3A2E">
              <w:rPr>
                <w:rFonts w:ascii="Arial" w:hAnsi="Arial" w:cs="Arial"/>
                <w:b/>
                <w:bCs/>
                <w:iCs/>
                <w:sz w:val="20"/>
                <w:szCs w:val="20"/>
              </w:rPr>
              <w:fldChar w:fldCharType="begin">
                <w:ffData>
                  <w:name w:val="Testo90"/>
                  <w:enabled/>
                  <w:calcOnExit w:val="0"/>
                  <w:textInput/>
                </w:ffData>
              </w:fldChar>
            </w:r>
            <w:r w:rsidRPr="001D3A2E">
              <w:rPr>
                <w:rFonts w:ascii="Arial" w:hAnsi="Arial" w:cs="Arial"/>
                <w:b/>
                <w:bCs/>
                <w:iCs/>
                <w:sz w:val="20"/>
                <w:szCs w:val="20"/>
              </w:rPr>
              <w:instrText xml:space="preserve"> FORMTEXT </w:instrText>
            </w:r>
            <w:r w:rsidRPr="001D3A2E">
              <w:rPr>
                <w:rFonts w:ascii="Arial" w:hAnsi="Arial" w:cs="Arial"/>
                <w:b/>
                <w:bCs/>
                <w:iCs/>
                <w:sz w:val="20"/>
                <w:szCs w:val="20"/>
              </w:rPr>
            </w:r>
            <w:r w:rsidRPr="001D3A2E">
              <w:rPr>
                <w:rFonts w:ascii="Arial" w:hAnsi="Arial" w:cs="Arial"/>
                <w:b/>
                <w:bCs/>
                <w:iCs/>
                <w:sz w:val="20"/>
                <w:szCs w:val="20"/>
              </w:rPr>
              <w:fldChar w:fldCharType="separate"/>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t> </w:t>
            </w:r>
            <w:r w:rsidRPr="001D3A2E">
              <w:rPr>
                <w:rFonts w:ascii="Arial" w:hAnsi="Arial" w:cs="Arial"/>
                <w:b/>
                <w:bCs/>
                <w:iCs/>
                <w:sz w:val="20"/>
                <w:szCs w:val="20"/>
              </w:rPr>
              <w:fldChar w:fldCharType="end"/>
            </w:r>
            <w:r w:rsidRPr="001D3A2E">
              <w:rPr>
                <w:rFonts w:ascii="Arial" w:hAnsi="Arial" w:cs="Arial"/>
                <w:b/>
                <w:bCs/>
                <w:iCs/>
                <w:sz w:val="20"/>
                <w:szCs w:val="20"/>
              </w:rPr>
              <w:t xml:space="preserve"> zur Kenntnis nimmt. </w:t>
            </w:r>
          </w:p>
        </w:tc>
      </w:tr>
      <w:tr w:rsidR="006A2889" w:rsidRPr="001D3A2E" w14:paraId="14ACA444" w14:textId="77777777" w:rsidTr="00645BC3">
        <w:tc>
          <w:tcPr>
            <w:tcW w:w="9639" w:type="dxa"/>
            <w:gridSpan w:val="3"/>
          </w:tcPr>
          <w:p w14:paraId="3A49C13B" w14:textId="77777777" w:rsidR="006A2889" w:rsidRPr="001D3A2E" w:rsidRDefault="006A2889" w:rsidP="00645BC3">
            <w:pPr>
              <w:pStyle w:val="Default"/>
              <w:spacing w:line="240" w:lineRule="exact"/>
              <w:ind w:right="57"/>
              <w:jc w:val="center"/>
              <w:rPr>
                <w:rFonts w:ascii="Arial" w:hAnsi="Arial" w:cs="Arial"/>
                <w:b/>
                <w:bCs/>
                <w:iCs/>
                <w:sz w:val="20"/>
                <w:szCs w:val="20"/>
              </w:rPr>
            </w:pPr>
          </w:p>
          <w:p w14:paraId="3A86BACB" w14:textId="406997E2" w:rsidR="006A2889" w:rsidRDefault="006A2889" w:rsidP="00645BC3">
            <w:pPr>
              <w:pStyle w:val="Default"/>
              <w:spacing w:line="240" w:lineRule="exact"/>
              <w:ind w:right="57"/>
              <w:jc w:val="center"/>
              <w:rPr>
                <w:rFonts w:ascii="Arial" w:hAnsi="Arial" w:cs="Arial"/>
                <w:b/>
                <w:bCs/>
                <w:iCs/>
                <w:sz w:val="20"/>
                <w:szCs w:val="20"/>
              </w:rPr>
            </w:pPr>
            <w:r w:rsidRPr="001D3A2E">
              <w:rPr>
                <w:rFonts w:ascii="Arial" w:hAnsi="Arial" w:cs="Arial"/>
                <w:b/>
                <w:bCs/>
                <w:iCs/>
                <w:sz w:val="20"/>
                <w:szCs w:val="20"/>
              </w:rPr>
              <w:t>BEIGELEGT</w:t>
            </w:r>
            <w:r w:rsidR="00E74772">
              <w:rPr>
                <w:rFonts w:ascii="Arial" w:hAnsi="Arial" w:cs="Arial"/>
                <w:b/>
                <w:bCs/>
                <w:iCs/>
                <w:sz w:val="20"/>
                <w:szCs w:val="20"/>
              </w:rPr>
              <w:t xml:space="preserve"> WIRD</w:t>
            </w:r>
          </w:p>
          <w:p w14:paraId="5DB8C6BA" w14:textId="77777777" w:rsidR="006A2889" w:rsidRPr="001D3A2E" w:rsidRDefault="006A2889" w:rsidP="00645BC3">
            <w:pPr>
              <w:pStyle w:val="Default"/>
              <w:spacing w:line="240" w:lineRule="exact"/>
              <w:ind w:right="57"/>
              <w:jc w:val="center"/>
              <w:rPr>
                <w:rFonts w:ascii="Arial" w:hAnsi="Arial" w:cs="Arial"/>
                <w:b/>
                <w:bCs/>
                <w:iCs/>
                <w:sz w:val="20"/>
                <w:szCs w:val="20"/>
              </w:rPr>
            </w:pPr>
          </w:p>
        </w:tc>
      </w:tr>
      <w:tr w:rsidR="006A2889" w:rsidRPr="00147160" w14:paraId="0A70423B" w14:textId="77777777" w:rsidTr="00645BC3">
        <w:tc>
          <w:tcPr>
            <w:tcW w:w="9639" w:type="dxa"/>
            <w:gridSpan w:val="3"/>
          </w:tcPr>
          <w:p w14:paraId="3E267E40" w14:textId="697AE9B9" w:rsidR="006A2889" w:rsidRPr="001D3A2E" w:rsidRDefault="006A2889" w:rsidP="00645BC3">
            <w:pPr>
              <w:pStyle w:val="Stile1"/>
              <w:spacing w:line="240" w:lineRule="exact"/>
              <w:rPr>
                <w:rFonts w:ascii="Arial" w:hAnsi="Arial" w:cs="Arial"/>
                <w:sz w:val="20"/>
                <w:szCs w:val="20"/>
              </w:rPr>
            </w:pPr>
            <w:r w:rsidRPr="001D3A2E">
              <w:rPr>
                <w:rFonts w:ascii="Arial" w:hAnsi="Arial" w:cs="Arial"/>
                <w:b/>
                <w:bCs/>
                <w:iCs/>
                <w:color w:val="FF0000"/>
                <w:sz w:val="20"/>
                <w:szCs w:val="20"/>
              </w:rPr>
              <w:t>der Voranschlag/Vorschlag</w:t>
            </w:r>
            <w:r w:rsidRPr="001D3A2E">
              <w:rPr>
                <w:rFonts w:ascii="Arial" w:hAnsi="Arial" w:cs="Arial"/>
                <w:b/>
                <w:sz w:val="20"/>
                <w:szCs w:val="20"/>
              </w:rPr>
              <w:t xml:space="preserve"> </w:t>
            </w:r>
            <w:r w:rsidRPr="001D3A2E">
              <w:rPr>
                <w:rFonts w:ascii="Arial" w:hAnsi="Arial" w:cs="Arial"/>
                <w:b/>
                <w:color w:val="FF0000"/>
                <w:sz w:val="20"/>
                <w:szCs w:val="20"/>
              </w:rPr>
              <w:t xml:space="preserve">bestehend aus </w:t>
            </w:r>
            <w:r w:rsidR="00886E93">
              <w:rPr>
                <w:rFonts w:ascii="Arial" w:hAnsi="Arial" w:cs="Arial"/>
                <w:b/>
                <w:color w:val="FF0000"/>
                <w:sz w:val="20"/>
                <w:szCs w:val="20"/>
              </w:rPr>
              <w:t xml:space="preserve">den </w:t>
            </w:r>
            <w:r w:rsidRPr="001D3A2E">
              <w:rPr>
                <w:rFonts w:ascii="Arial" w:hAnsi="Arial" w:cs="Arial"/>
                <w:b/>
                <w:color w:val="FF0000"/>
                <w:sz w:val="20"/>
                <w:szCs w:val="20"/>
              </w:rPr>
              <w:t xml:space="preserve">folgenden Dokumenten: </w:t>
            </w:r>
          </w:p>
          <w:p w14:paraId="65C623E8" w14:textId="77777777" w:rsidR="006A2889" w:rsidRPr="001D3A2E" w:rsidRDefault="006A2889" w:rsidP="00645BC3">
            <w:pPr>
              <w:pStyle w:val="Stile1"/>
              <w:spacing w:line="240" w:lineRule="exact"/>
              <w:rPr>
                <w:rFonts w:ascii="Arial" w:hAnsi="Arial" w:cs="Arial"/>
                <w:sz w:val="20"/>
                <w:szCs w:val="20"/>
              </w:rPr>
            </w:pPr>
          </w:p>
          <w:p w14:paraId="7D5C6022" w14:textId="77777777" w:rsidR="006A2889" w:rsidRPr="001D3A2E" w:rsidRDefault="006A2889" w:rsidP="00E74772">
            <w:pPr>
              <w:pStyle w:val="sche3"/>
              <w:numPr>
                <w:ilvl w:val="0"/>
                <w:numId w:val="5"/>
              </w:numPr>
              <w:spacing w:line="240" w:lineRule="exact"/>
              <w:rPr>
                <w:lang w:val="de-DE"/>
              </w:rPr>
            </w:pPr>
            <w:r w:rsidRPr="001D3A2E">
              <w:rPr>
                <w:color w:val="FF0000"/>
                <w:lang w:val="de-DE"/>
              </w:rPr>
              <w:fldChar w:fldCharType="begin">
                <w:ffData>
                  <w:name w:val="Testo76"/>
                  <w:enabled/>
                  <w:calcOnExit w:val="0"/>
                  <w:textInput/>
                </w:ffData>
              </w:fldChar>
            </w:r>
            <w:r w:rsidRPr="001D3A2E">
              <w:rPr>
                <w:color w:val="FF0000"/>
                <w:lang w:val="de-DE"/>
              </w:rPr>
              <w:instrText xml:space="preserve"> FORMTEXT </w:instrText>
            </w:r>
            <w:r w:rsidRPr="001D3A2E">
              <w:rPr>
                <w:color w:val="FF0000"/>
                <w:lang w:val="de-DE"/>
              </w:rPr>
            </w:r>
            <w:r w:rsidRPr="001D3A2E">
              <w:rPr>
                <w:color w:val="FF0000"/>
                <w:lang w:val="de-DE"/>
              </w:rPr>
              <w:fldChar w:fldCharType="separate"/>
            </w:r>
            <w:r w:rsidRPr="001D3A2E">
              <w:rPr>
                <w:rFonts w:eastAsia="MS Mincho"/>
                <w:color w:val="FF0000"/>
                <w:lang w:val="de-DE"/>
              </w:rPr>
              <w:t> </w:t>
            </w:r>
            <w:r w:rsidRPr="001D3A2E">
              <w:rPr>
                <w:rFonts w:eastAsia="MS Mincho"/>
                <w:color w:val="FF0000"/>
                <w:lang w:val="de-DE"/>
              </w:rPr>
              <w:t> </w:t>
            </w:r>
            <w:r w:rsidRPr="001D3A2E">
              <w:rPr>
                <w:rFonts w:eastAsia="MS Mincho"/>
                <w:color w:val="FF0000"/>
                <w:lang w:val="de-DE"/>
              </w:rPr>
              <w:t> </w:t>
            </w:r>
            <w:r w:rsidRPr="001D3A2E">
              <w:rPr>
                <w:rFonts w:eastAsia="MS Mincho"/>
                <w:color w:val="FF0000"/>
                <w:lang w:val="de-DE"/>
              </w:rPr>
              <w:t> </w:t>
            </w:r>
            <w:r w:rsidRPr="001D3A2E">
              <w:rPr>
                <w:rFonts w:eastAsia="MS Mincho"/>
                <w:color w:val="FF0000"/>
                <w:lang w:val="de-DE"/>
              </w:rPr>
              <w:t> </w:t>
            </w:r>
            <w:r w:rsidRPr="001D3A2E">
              <w:rPr>
                <w:color w:val="FF0000"/>
                <w:lang w:val="de-DE"/>
              </w:rPr>
              <w:fldChar w:fldCharType="end"/>
            </w:r>
          </w:p>
          <w:p w14:paraId="5BE0E4EC" w14:textId="77777777" w:rsidR="006A2889" w:rsidRPr="001D3A2E" w:rsidRDefault="006A2889" w:rsidP="00E74772">
            <w:pPr>
              <w:pStyle w:val="sche3"/>
              <w:numPr>
                <w:ilvl w:val="0"/>
                <w:numId w:val="5"/>
              </w:numPr>
              <w:spacing w:line="240" w:lineRule="exact"/>
              <w:rPr>
                <w:lang w:val="de-DE"/>
              </w:rPr>
            </w:pPr>
            <w:r w:rsidRPr="001D3A2E">
              <w:rPr>
                <w:lang w:val="de-DE"/>
              </w:rPr>
              <w:fldChar w:fldCharType="begin">
                <w:ffData>
                  <w:name w:val="Testo76"/>
                  <w:enabled/>
                  <w:calcOnExit w:val="0"/>
                  <w:textInput/>
                </w:ffData>
              </w:fldChar>
            </w:r>
            <w:r w:rsidRPr="001D3A2E">
              <w:rPr>
                <w:lang w:val="de-DE"/>
              </w:rPr>
              <w:instrText xml:space="preserve"> FORMTEXT </w:instrText>
            </w:r>
            <w:r w:rsidRPr="001D3A2E">
              <w:rPr>
                <w:lang w:val="de-DE"/>
              </w:rPr>
            </w:r>
            <w:r w:rsidRPr="001D3A2E">
              <w:rPr>
                <w:lang w:val="de-DE"/>
              </w:rPr>
              <w:fldChar w:fldCharType="separate"/>
            </w:r>
            <w:r w:rsidRPr="001D3A2E">
              <w:rPr>
                <w:lang w:val="de-DE"/>
              </w:rPr>
              <w:t> </w:t>
            </w:r>
            <w:r w:rsidRPr="001D3A2E">
              <w:rPr>
                <w:lang w:val="de-DE"/>
              </w:rPr>
              <w:t> </w:t>
            </w:r>
            <w:r w:rsidRPr="001D3A2E">
              <w:rPr>
                <w:lang w:val="de-DE"/>
              </w:rPr>
              <w:t> </w:t>
            </w:r>
            <w:r w:rsidRPr="001D3A2E">
              <w:rPr>
                <w:lang w:val="de-DE"/>
              </w:rPr>
              <w:t> </w:t>
            </w:r>
            <w:r w:rsidRPr="001D3A2E">
              <w:rPr>
                <w:lang w:val="de-DE"/>
              </w:rPr>
              <w:t> </w:t>
            </w:r>
            <w:r w:rsidRPr="001D3A2E">
              <w:rPr>
                <w:lang w:val="de-DE"/>
              </w:rPr>
              <w:fldChar w:fldCharType="end"/>
            </w:r>
          </w:p>
          <w:p w14:paraId="5DBB1337" w14:textId="77777777" w:rsidR="006A2889" w:rsidRPr="001D3A2E" w:rsidRDefault="006A2889" w:rsidP="00E74772">
            <w:pPr>
              <w:pStyle w:val="sche3"/>
              <w:numPr>
                <w:ilvl w:val="0"/>
                <w:numId w:val="5"/>
              </w:numPr>
              <w:spacing w:line="240" w:lineRule="exact"/>
              <w:rPr>
                <w:lang w:val="de-DE"/>
              </w:rPr>
            </w:pPr>
            <w:r w:rsidRPr="001D3A2E">
              <w:rPr>
                <w:lang w:val="de-DE"/>
              </w:rPr>
              <w:lastRenderedPageBreak/>
              <w:fldChar w:fldCharType="begin">
                <w:ffData>
                  <w:name w:val="Testo76"/>
                  <w:enabled/>
                  <w:calcOnExit w:val="0"/>
                  <w:textInput/>
                </w:ffData>
              </w:fldChar>
            </w:r>
            <w:r w:rsidRPr="001D3A2E">
              <w:rPr>
                <w:lang w:val="de-DE"/>
              </w:rPr>
              <w:instrText xml:space="preserve"> FORMTEXT </w:instrText>
            </w:r>
            <w:r w:rsidRPr="001D3A2E">
              <w:rPr>
                <w:lang w:val="de-DE"/>
              </w:rPr>
            </w:r>
            <w:r w:rsidRPr="001D3A2E">
              <w:rPr>
                <w:lang w:val="de-DE"/>
              </w:rPr>
              <w:fldChar w:fldCharType="separate"/>
            </w:r>
            <w:r w:rsidRPr="001D3A2E">
              <w:rPr>
                <w:lang w:val="de-DE"/>
              </w:rPr>
              <w:t> </w:t>
            </w:r>
            <w:r w:rsidRPr="001D3A2E">
              <w:rPr>
                <w:lang w:val="de-DE"/>
              </w:rPr>
              <w:t> </w:t>
            </w:r>
            <w:r w:rsidRPr="001D3A2E">
              <w:rPr>
                <w:lang w:val="de-DE"/>
              </w:rPr>
              <w:t> </w:t>
            </w:r>
            <w:r w:rsidRPr="001D3A2E">
              <w:rPr>
                <w:lang w:val="de-DE"/>
              </w:rPr>
              <w:t> </w:t>
            </w:r>
            <w:r w:rsidRPr="001D3A2E">
              <w:rPr>
                <w:lang w:val="de-DE"/>
              </w:rPr>
              <w:t> </w:t>
            </w:r>
            <w:r w:rsidRPr="001D3A2E">
              <w:rPr>
                <w:lang w:val="de-DE"/>
              </w:rPr>
              <w:fldChar w:fldCharType="end"/>
            </w:r>
          </w:p>
          <w:p w14:paraId="6CDD0AE1" w14:textId="77777777" w:rsidR="006A2889" w:rsidRPr="001D3A2E" w:rsidRDefault="006A2889" w:rsidP="00645BC3">
            <w:pPr>
              <w:pStyle w:val="sche3"/>
              <w:tabs>
                <w:tab w:val="left" w:pos="426"/>
              </w:tabs>
              <w:spacing w:line="240" w:lineRule="exact"/>
              <w:rPr>
                <w:i/>
                <w:lang w:val="de-DE"/>
              </w:rPr>
            </w:pPr>
          </w:p>
          <w:p w14:paraId="76F75B23" w14:textId="77777777" w:rsidR="006A2889" w:rsidRPr="001D3A2E" w:rsidRDefault="006A2889" w:rsidP="00645BC3">
            <w:pPr>
              <w:pStyle w:val="sche3"/>
              <w:tabs>
                <w:tab w:val="left" w:pos="426"/>
              </w:tabs>
              <w:spacing w:line="240" w:lineRule="exact"/>
              <w:rPr>
                <w:i/>
                <w:lang w:val="de-DE"/>
              </w:rPr>
            </w:pPr>
            <w:r w:rsidRPr="001D3A2E">
              <w:rPr>
                <w:i/>
                <w:lang w:val="de-DE"/>
              </w:rPr>
              <w:t>[Die Vollmacht beilegen, wenn diese nicht aus dem Handelskammerauszug hervorgeht.]</w:t>
            </w:r>
          </w:p>
        </w:tc>
      </w:tr>
      <w:tr w:rsidR="006A2889" w:rsidRPr="00147160" w14:paraId="09868B45" w14:textId="77777777" w:rsidTr="00645BC3">
        <w:tc>
          <w:tcPr>
            <w:tcW w:w="4395" w:type="dxa"/>
          </w:tcPr>
          <w:p w14:paraId="0FA9964C" w14:textId="77777777" w:rsidR="006A2889" w:rsidRPr="001D3A2E" w:rsidRDefault="006A2889" w:rsidP="00645BC3">
            <w:pPr>
              <w:pStyle w:val="Default"/>
              <w:spacing w:line="240" w:lineRule="exact"/>
              <w:ind w:right="57"/>
              <w:jc w:val="both"/>
              <w:rPr>
                <w:rFonts w:cs="Arial"/>
                <w:color w:val="FF0000"/>
                <w:sz w:val="20"/>
                <w:szCs w:val="20"/>
                <w:highlight w:val="green"/>
              </w:rPr>
            </w:pPr>
          </w:p>
        </w:tc>
        <w:tc>
          <w:tcPr>
            <w:tcW w:w="850" w:type="dxa"/>
          </w:tcPr>
          <w:p w14:paraId="77F7924F" w14:textId="77777777" w:rsidR="006A2889" w:rsidRPr="001D3A2E" w:rsidRDefault="006A2889" w:rsidP="00645BC3">
            <w:pPr>
              <w:ind w:left="57" w:right="57"/>
              <w:jc w:val="center"/>
              <w:rPr>
                <w:b/>
                <w:color w:val="FF0000"/>
                <w:highlight w:val="green"/>
                <w:lang w:val="de-DE"/>
              </w:rPr>
            </w:pPr>
          </w:p>
        </w:tc>
        <w:tc>
          <w:tcPr>
            <w:tcW w:w="4394" w:type="dxa"/>
          </w:tcPr>
          <w:p w14:paraId="6FB4E372" w14:textId="77777777" w:rsidR="006A2889" w:rsidRPr="001D3A2E" w:rsidRDefault="006A2889" w:rsidP="00645BC3">
            <w:pPr>
              <w:pStyle w:val="Default"/>
              <w:spacing w:line="240" w:lineRule="exact"/>
              <w:ind w:right="57"/>
              <w:jc w:val="both"/>
              <w:rPr>
                <w:rFonts w:cs="Arial"/>
                <w:color w:val="FF0000"/>
                <w:sz w:val="20"/>
                <w:szCs w:val="20"/>
              </w:rPr>
            </w:pPr>
          </w:p>
        </w:tc>
      </w:tr>
      <w:tr w:rsidR="006A2889" w:rsidRPr="001D3A2E" w14:paraId="1F044E55" w14:textId="77777777" w:rsidTr="00645BC3">
        <w:trPr>
          <w:trHeight w:val="1190"/>
        </w:trPr>
        <w:tc>
          <w:tcPr>
            <w:tcW w:w="9639" w:type="dxa"/>
            <w:gridSpan w:val="3"/>
          </w:tcPr>
          <w:p w14:paraId="09999D7A" w14:textId="016C95AE" w:rsidR="006A2889" w:rsidRPr="001D3A2E" w:rsidRDefault="006A2889" w:rsidP="00645BC3">
            <w:pPr>
              <w:spacing w:line="240" w:lineRule="exact"/>
              <w:jc w:val="center"/>
              <w:rPr>
                <w:lang w:val="de-DE"/>
              </w:rPr>
            </w:pPr>
            <w:r w:rsidRPr="001D3A2E">
              <w:rPr>
                <w:lang w:val="de-DE"/>
              </w:rPr>
              <w:t>Der gesetzliche Vertreter</w:t>
            </w:r>
            <w:r w:rsidR="00E166C5">
              <w:rPr>
                <w:lang w:val="de-DE"/>
              </w:rPr>
              <w:t xml:space="preserve"> </w:t>
            </w:r>
            <w:r w:rsidRPr="001D3A2E">
              <w:rPr>
                <w:lang w:val="de-DE"/>
              </w:rPr>
              <w:t>/</w:t>
            </w:r>
            <w:r w:rsidR="00E166C5">
              <w:rPr>
                <w:lang w:val="de-DE"/>
              </w:rPr>
              <w:t xml:space="preserve"> </w:t>
            </w:r>
            <w:r w:rsidRPr="001D3A2E">
              <w:rPr>
                <w:lang w:val="de-DE"/>
              </w:rPr>
              <w:t>Bevollmächtigte</w:t>
            </w:r>
          </w:p>
          <w:p w14:paraId="653B08C4" w14:textId="77777777" w:rsidR="006A2889" w:rsidRPr="001D3A2E" w:rsidRDefault="006A2889" w:rsidP="00645BC3">
            <w:pPr>
              <w:spacing w:line="240" w:lineRule="exact"/>
              <w:jc w:val="center"/>
              <w:rPr>
                <w:u w:val="single"/>
                <w:lang w:val="de-DE"/>
              </w:rPr>
            </w:pPr>
            <w:r w:rsidRPr="001D3A2E">
              <w:rPr>
                <w:u w:val="single"/>
                <w:lang w:val="de-DE"/>
              </w:rPr>
              <w:fldChar w:fldCharType="begin">
                <w:ffData>
                  <w:name w:val="Testo78"/>
                  <w:enabled/>
                  <w:calcOnExit w:val="0"/>
                  <w:textInput/>
                </w:ffData>
              </w:fldChar>
            </w:r>
            <w:r w:rsidRPr="001D3A2E">
              <w:rPr>
                <w:u w:val="single"/>
                <w:lang w:val="de-DE"/>
              </w:rPr>
              <w:instrText xml:space="preserve"> FORMTEXT </w:instrText>
            </w:r>
            <w:r w:rsidRPr="001D3A2E">
              <w:rPr>
                <w:u w:val="single"/>
                <w:lang w:val="de-DE"/>
              </w:rPr>
            </w:r>
            <w:r w:rsidRPr="001D3A2E">
              <w:rPr>
                <w:u w:val="single"/>
                <w:lang w:val="de-DE"/>
              </w:rPr>
              <w:fldChar w:fldCharType="separate"/>
            </w:r>
            <w:r w:rsidRPr="001D3A2E">
              <w:rPr>
                <w:u w:val="single"/>
                <w:lang w:val="de-DE"/>
              </w:rPr>
              <w:t> </w:t>
            </w:r>
            <w:r w:rsidRPr="001D3A2E">
              <w:rPr>
                <w:u w:val="single"/>
                <w:lang w:val="de-DE"/>
              </w:rPr>
              <w:t> </w:t>
            </w:r>
            <w:r w:rsidRPr="001D3A2E">
              <w:rPr>
                <w:u w:val="single"/>
                <w:lang w:val="de-DE"/>
              </w:rPr>
              <w:t> </w:t>
            </w:r>
            <w:r w:rsidRPr="001D3A2E">
              <w:rPr>
                <w:u w:val="single"/>
                <w:lang w:val="de-DE"/>
              </w:rPr>
              <w:t> </w:t>
            </w:r>
            <w:r w:rsidRPr="001D3A2E">
              <w:rPr>
                <w:u w:val="single"/>
                <w:lang w:val="de-DE"/>
              </w:rPr>
              <w:t> </w:t>
            </w:r>
            <w:r w:rsidRPr="001D3A2E">
              <w:rPr>
                <w:u w:val="single"/>
                <w:lang w:val="de-DE"/>
              </w:rPr>
              <w:fldChar w:fldCharType="end"/>
            </w:r>
          </w:p>
          <w:p w14:paraId="24CC30EE" w14:textId="3A275FD4" w:rsidR="006A2889" w:rsidRPr="001D3A2E" w:rsidRDefault="006A2889" w:rsidP="00645BC3">
            <w:pPr>
              <w:spacing w:line="240" w:lineRule="exact"/>
              <w:jc w:val="center"/>
              <w:rPr>
                <w:sz w:val="18"/>
                <w:szCs w:val="18"/>
                <w:lang w:val="de-DE"/>
              </w:rPr>
            </w:pPr>
            <w:r w:rsidRPr="001D3A2E">
              <w:rPr>
                <w:sz w:val="18"/>
                <w:szCs w:val="18"/>
                <w:lang w:val="de-DE"/>
              </w:rPr>
              <w:t>(mit digitaler Unterschrift</w:t>
            </w:r>
            <w:r w:rsidR="00E166C5">
              <w:rPr>
                <w:sz w:val="18"/>
                <w:szCs w:val="18"/>
                <w:lang w:val="de-DE"/>
              </w:rPr>
              <w:t xml:space="preserve"> unterzeichnet</w:t>
            </w:r>
            <w:r w:rsidRPr="001D3A2E">
              <w:rPr>
                <w:sz w:val="18"/>
                <w:szCs w:val="18"/>
                <w:lang w:val="de-DE"/>
              </w:rPr>
              <w:t>)</w:t>
            </w:r>
          </w:p>
          <w:p w14:paraId="487DD940" w14:textId="77777777" w:rsidR="006A2889" w:rsidRPr="001D3A2E" w:rsidRDefault="006A2889" w:rsidP="00645BC3">
            <w:pPr>
              <w:pStyle w:val="Default"/>
              <w:ind w:left="57" w:right="57"/>
              <w:jc w:val="both"/>
              <w:rPr>
                <w:rFonts w:cs="Arial"/>
                <w:color w:val="auto"/>
                <w:sz w:val="20"/>
                <w:szCs w:val="20"/>
              </w:rPr>
            </w:pPr>
          </w:p>
        </w:tc>
      </w:tr>
    </w:tbl>
    <w:p w14:paraId="4BCB1607" w14:textId="1AE833A4" w:rsidR="00E166C5" w:rsidRDefault="00E166C5">
      <w:pPr>
        <w:suppressAutoHyphens w:val="0"/>
        <w:rPr>
          <w:lang w:val="de-DE"/>
        </w:rPr>
      </w:pPr>
    </w:p>
    <w:p w14:paraId="5911E6DB" w14:textId="77777777" w:rsidR="00E166C5" w:rsidRDefault="00E166C5">
      <w:pPr>
        <w:suppressAutoHyphens w:val="0"/>
        <w:rPr>
          <w:lang w:val="de-DE"/>
        </w:rPr>
      </w:pPr>
      <w:r>
        <w:rPr>
          <w:lang w:val="de-DE"/>
        </w:rPr>
        <w:br w:type="page"/>
      </w:r>
    </w:p>
    <w:p w14:paraId="39D426FB" w14:textId="77777777" w:rsidR="006A2889" w:rsidRPr="001D3A2E" w:rsidRDefault="006A2889">
      <w:pPr>
        <w:suppressAutoHyphens w:val="0"/>
        <w:rPr>
          <w:lang w:val="de-DE"/>
        </w:rPr>
      </w:pPr>
    </w:p>
    <w:sectPr w:rsidR="006A2889" w:rsidRPr="001D3A2E" w:rsidSect="00092646">
      <w:footerReference w:type="default" r:id="rId8"/>
      <w:headerReference w:type="first" r:id="rId9"/>
      <w:footerReference w:type="first" r:id="rId10"/>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5B5D" w14:textId="77777777" w:rsidR="00052DFE" w:rsidRDefault="00052DFE" w:rsidP="00092646">
      <w:r>
        <w:separator/>
      </w:r>
    </w:p>
  </w:endnote>
  <w:endnote w:type="continuationSeparator" w:id="0">
    <w:p w14:paraId="60F92293" w14:textId="77777777" w:rsidR="00052DFE" w:rsidRDefault="00052DFE" w:rsidP="00092646">
      <w:r>
        <w:continuationSeparator/>
      </w:r>
    </w:p>
  </w:endnote>
  <w:endnote w:id="1">
    <w:p w14:paraId="3921FFBD" w14:textId="24E19DE9" w:rsidR="00052DFE" w:rsidRPr="00CE4C36" w:rsidRDefault="00052DFE" w:rsidP="00645BC3">
      <w:pPr>
        <w:pStyle w:val="StandardWeb"/>
        <w:spacing w:before="0" w:beforeAutospacing="0" w:after="0"/>
        <w:ind w:left="284" w:hanging="284"/>
        <w:jc w:val="both"/>
        <w:rPr>
          <w:rFonts w:ascii="Arial" w:hAnsi="Arial" w:cs="Arial"/>
          <w:sz w:val="16"/>
          <w:szCs w:val="16"/>
          <w:lang w:val="de-DE" w:eastAsia="ar-SA"/>
        </w:rPr>
      </w:pPr>
      <w:r w:rsidRPr="00031594">
        <w:rPr>
          <w:rFonts w:ascii="Arial" w:hAnsi="Arial" w:cs="Arial"/>
          <w:sz w:val="16"/>
          <w:szCs w:val="16"/>
          <w:vertAlign w:val="superscript"/>
          <w:lang w:eastAsia="ar-SA"/>
        </w:rPr>
        <w:endnoteRef/>
      </w:r>
      <w:r w:rsidRPr="00113D5E">
        <w:rPr>
          <w:rFonts w:ascii="Arial" w:hAnsi="Arial" w:cs="Arial"/>
          <w:sz w:val="16"/>
          <w:szCs w:val="16"/>
          <w:lang w:val="de-DE"/>
        </w:rPr>
        <w:tab/>
        <w:t xml:space="preserve">Falls der teilnehmende Wirtschaftsteilnehmer die Form eines Konsortiums gemäß </w:t>
      </w:r>
      <w:r w:rsidRPr="00CE4C36">
        <w:rPr>
          <w:rFonts w:ascii="Arial" w:hAnsi="Arial" w:cs="Arial"/>
          <w:sz w:val="16"/>
          <w:szCs w:val="16"/>
          <w:lang w:val="de-DE"/>
        </w:rPr>
        <w:t xml:space="preserve">Art. </w:t>
      </w:r>
      <w:r w:rsidR="00257FA5" w:rsidRPr="00257FA5">
        <w:rPr>
          <w:rFonts w:ascii="Arial" w:hAnsi="Arial" w:cs="Arial"/>
          <w:sz w:val="16"/>
          <w:szCs w:val="16"/>
          <w:lang w:val="de-DE"/>
        </w:rPr>
        <w:t xml:space="preserve">65, Abs. 2 Buchst. b),c) e d) GvD. 36/2023 </w:t>
      </w:r>
      <w:r w:rsidRPr="00CE4C36">
        <w:rPr>
          <w:rFonts w:ascii="Arial" w:hAnsi="Arial" w:cs="Arial"/>
          <w:sz w:val="16"/>
          <w:szCs w:val="16"/>
          <w:lang w:val="de-DE"/>
        </w:rPr>
        <w:t xml:space="preserve">aufweist, </w:t>
      </w:r>
      <w:r>
        <w:rPr>
          <w:rFonts w:ascii="Arial" w:hAnsi="Arial" w:cs="Arial"/>
          <w:sz w:val="16"/>
          <w:szCs w:val="16"/>
          <w:lang w:val="de-DE"/>
        </w:rPr>
        <w:t>müssen</w:t>
      </w:r>
      <w:r w:rsidRPr="00CE4C36">
        <w:rPr>
          <w:rFonts w:ascii="Arial" w:hAnsi="Arial" w:cs="Arial"/>
          <w:sz w:val="16"/>
          <w:szCs w:val="16"/>
          <w:lang w:val="de-DE"/>
        </w:rPr>
        <w:t xml:space="preserve"> die </w:t>
      </w:r>
      <w:r w:rsidRPr="00381A34">
        <w:rPr>
          <w:rFonts w:ascii="Arial" w:hAnsi="Arial" w:cs="Arial"/>
          <w:sz w:val="16"/>
          <w:szCs w:val="16"/>
          <w:lang w:val="de-DE"/>
        </w:rPr>
        <w:t>leistungsausführenden</w:t>
      </w:r>
      <w:r w:rsidRPr="00257FA5">
        <w:rPr>
          <w:rFonts w:ascii="Arial" w:hAnsi="Arial" w:cs="Arial"/>
          <w:sz w:val="16"/>
          <w:szCs w:val="16"/>
          <w:lang w:val="de-DE"/>
        </w:rPr>
        <w:t xml:space="preserve"> </w:t>
      </w:r>
      <w:r w:rsidRPr="00CE4C36">
        <w:rPr>
          <w:rFonts w:ascii="Arial" w:hAnsi="Arial" w:cs="Arial"/>
          <w:sz w:val="16"/>
          <w:szCs w:val="16"/>
          <w:lang w:val="de-DE"/>
        </w:rPr>
        <w:t xml:space="preserve">Konsortialgesellschaften die Erklärungen gemäß </w:t>
      </w:r>
      <w:r>
        <w:rPr>
          <w:rFonts w:ascii="Arial" w:hAnsi="Arial" w:cs="Arial"/>
          <w:sz w:val="16"/>
          <w:szCs w:val="16"/>
          <w:lang w:val="de-DE"/>
        </w:rPr>
        <w:t xml:space="preserve">diesem </w:t>
      </w:r>
      <w:r w:rsidRPr="00CE4C36">
        <w:rPr>
          <w:rFonts w:ascii="Arial" w:hAnsi="Arial" w:cs="Arial"/>
          <w:sz w:val="16"/>
          <w:szCs w:val="16"/>
          <w:lang w:val="de-DE"/>
        </w:rPr>
        <w:t>Vordruck abgeben.</w:t>
      </w:r>
    </w:p>
  </w:endnote>
  <w:endnote w:id="2">
    <w:p w14:paraId="01121C46" w14:textId="53CB71A7" w:rsidR="00C46D61" w:rsidRPr="00113D5E" w:rsidRDefault="00C46D61" w:rsidP="00C46D61">
      <w:pPr>
        <w:pStyle w:val="Endnotentext"/>
        <w:ind w:left="284" w:hanging="284"/>
        <w:jc w:val="both"/>
        <w:rPr>
          <w:sz w:val="16"/>
          <w:szCs w:val="16"/>
          <w:lang w:val="de-DE"/>
        </w:rPr>
      </w:pPr>
      <w:r w:rsidRPr="00CE4C36">
        <w:rPr>
          <w:sz w:val="16"/>
          <w:szCs w:val="16"/>
          <w:vertAlign w:val="superscript"/>
          <w:lang w:val="it-IT"/>
        </w:rPr>
        <w:endnoteRef/>
      </w:r>
      <w:r w:rsidRPr="00CE4C36">
        <w:rPr>
          <w:sz w:val="16"/>
          <w:szCs w:val="16"/>
          <w:lang w:val="de-DE"/>
        </w:rPr>
        <w:tab/>
        <w:t xml:space="preserve">Falls der Wirtschaftsteilnehmer </w:t>
      </w:r>
      <w:r>
        <w:rPr>
          <w:sz w:val="16"/>
          <w:szCs w:val="16"/>
          <w:lang w:val="de-DE"/>
        </w:rPr>
        <w:t>in</w:t>
      </w:r>
      <w:r w:rsidRPr="00CE4C36">
        <w:rPr>
          <w:sz w:val="16"/>
          <w:szCs w:val="16"/>
          <w:lang w:val="de-DE"/>
        </w:rPr>
        <w:t xml:space="preserve"> Form eines </w:t>
      </w:r>
      <w:r>
        <w:rPr>
          <w:sz w:val="16"/>
          <w:szCs w:val="16"/>
          <w:lang w:val="de-DE"/>
        </w:rPr>
        <w:t xml:space="preserve">gewöhnlichen </w:t>
      </w:r>
      <w:r w:rsidRPr="00CE4C36">
        <w:rPr>
          <w:sz w:val="16"/>
          <w:szCs w:val="16"/>
          <w:lang w:val="de-DE"/>
        </w:rPr>
        <w:t xml:space="preserve">Konsortiums gemäß </w:t>
      </w:r>
      <w:r w:rsidR="00257FA5" w:rsidRPr="00257FA5">
        <w:rPr>
          <w:sz w:val="16"/>
          <w:szCs w:val="16"/>
          <w:lang w:val="de-DE"/>
        </w:rPr>
        <w:t xml:space="preserve">Art. 65, Abs. 2 Buchst. </w:t>
      </w:r>
      <w:r w:rsidR="00257FA5">
        <w:rPr>
          <w:sz w:val="16"/>
          <w:szCs w:val="16"/>
          <w:lang w:val="de-DE"/>
        </w:rPr>
        <w:t>f</w:t>
      </w:r>
      <w:r w:rsidR="00257FA5" w:rsidRPr="00257FA5">
        <w:rPr>
          <w:sz w:val="16"/>
          <w:szCs w:val="16"/>
          <w:lang w:val="de-DE"/>
        </w:rPr>
        <w:t xml:space="preserve">) GvD. 36/2023 </w:t>
      </w:r>
      <w:r>
        <w:rPr>
          <w:sz w:val="16"/>
          <w:szCs w:val="16"/>
          <w:lang w:val="de-DE"/>
        </w:rPr>
        <w:t>teilnimmt</w:t>
      </w:r>
      <w:r w:rsidRPr="00CE4C36">
        <w:rPr>
          <w:sz w:val="16"/>
          <w:szCs w:val="16"/>
          <w:lang w:val="de-DE"/>
        </w:rPr>
        <w:t xml:space="preserve">, </w:t>
      </w:r>
      <w:r>
        <w:rPr>
          <w:sz w:val="16"/>
          <w:szCs w:val="16"/>
          <w:lang w:val="de-DE"/>
        </w:rPr>
        <w:t>müssen alle mitbietenden Unternehmen des Konsortiums</w:t>
      </w:r>
      <w:r w:rsidRPr="00CE4C36">
        <w:rPr>
          <w:sz w:val="16"/>
          <w:szCs w:val="16"/>
          <w:lang w:val="de-DE"/>
        </w:rPr>
        <w:t xml:space="preserve"> die Erklärungen gemäß </w:t>
      </w:r>
      <w:r>
        <w:rPr>
          <w:sz w:val="16"/>
          <w:szCs w:val="16"/>
          <w:lang w:val="de-DE"/>
        </w:rPr>
        <w:t xml:space="preserve">diesem </w:t>
      </w:r>
      <w:r w:rsidRPr="00CE4C36">
        <w:rPr>
          <w:sz w:val="16"/>
          <w:szCs w:val="16"/>
          <w:lang w:val="de-DE"/>
        </w:rPr>
        <w:t>Vordruck</w:t>
      </w:r>
      <w:r w:rsidRPr="00113D5E">
        <w:rPr>
          <w:sz w:val="16"/>
          <w:szCs w:val="16"/>
          <w:lang w:val="de-DE"/>
        </w:rPr>
        <w:t xml:space="preserve"> abgeben.</w:t>
      </w:r>
    </w:p>
  </w:endnote>
  <w:endnote w:id="3">
    <w:p w14:paraId="2ED35677" w14:textId="77777777" w:rsidR="00C46D61" w:rsidRPr="00113D5E" w:rsidRDefault="00C46D61" w:rsidP="00C46D61">
      <w:pPr>
        <w:pStyle w:val="Endnotentext"/>
        <w:ind w:left="284" w:hanging="284"/>
        <w:jc w:val="both"/>
        <w:rPr>
          <w:sz w:val="16"/>
          <w:szCs w:val="16"/>
          <w:lang w:val="de-DE"/>
        </w:rPr>
      </w:pPr>
      <w:r w:rsidRPr="00031594">
        <w:rPr>
          <w:sz w:val="16"/>
          <w:szCs w:val="16"/>
          <w:vertAlign w:val="superscript"/>
          <w:lang w:val="it-IT"/>
        </w:rPr>
        <w:endnoteRef/>
      </w:r>
      <w:r w:rsidRPr="00113D5E">
        <w:rPr>
          <w:sz w:val="16"/>
          <w:szCs w:val="16"/>
          <w:lang w:val="de-DE"/>
        </w:rPr>
        <w:tab/>
        <w:t xml:space="preserve">Falls der Wirtschaftsteilnehmer </w:t>
      </w:r>
      <w:r>
        <w:rPr>
          <w:sz w:val="16"/>
          <w:szCs w:val="16"/>
          <w:lang w:val="de-DE"/>
        </w:rPr>
        <w:t>in</w:t>
      </w:r>
      <w:r w:rsidRPr="00113D5E">
        <w:rPr>
          <w:sz w:val="16"/>
          <w:szCs w:val="16"/>
          <w:lang w:val="de-DE"/>
        </w:rPr>
        <w:t xml:space="preserve"> Form einer </w:t>
      </w:r>
      <w:r>
        <w:rPr>
          <w:sz w:val="16"/>
          <w:szCs w:val="16"/>
          <w:lang w:val="de-DE"/>
        </w:rPr>
        <w:t>BG</w:t>
      </w:r>
      <w:r w:rsidRPr="00113D5E">
        <w:rPr>
          <w:sz w:val="16"/>
          <w:szCs w:val="16"/>
          <w:lang w:val="de-DE"/>
        </w:rPr>
        <w:t xml:space="preserve"> </w:t>
      </w:r>
      <w:r>
        <w:rPr>
          <w:sz w:val="16"/>
          <w:szCs w:val="16"/>
          <w:lang w:val="de-DE"/>
        </w:rPr>
        <w:t>teilnimmt</w:t>
      </w:r>
      <w:r w:rsidRPr="00113D5E">
        <w:rPr>
          <w:sz w:val="16"/>
          <w:szCs w:val="16"/>
          <w:lang w:val="de-DE"/>
        </w:rPr>
        <w:t xml:space="preserve">, </w:t>
      </w:r>
      <w:r>
        <w:rPr>
          <w:sz w:val="16"/>
          <w:szCs w:val="16"/>
          <w:lang w:val="de-DE"/>
        </w:rPr>
        <w:t>müssen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w:t>
      </w:r>
      <w:r>
        <w:rPr>
          <w:sz w:val="16"/>
          <w:szCs w:val="16"/>
          <w:lang w:val="de-DE"/>
        </w:rPr>
        <w:t xml:space="preserve"> diesem</w:t>
      </w:r>
      <w:r w:rsidRPr="00113D5E">
        <w:rPr>
          <w:sz w:val="16"/>
          <w:szCs w:val="16"/>
          <w:lang w:val="de-DE"/>
        </w:rPr>
        <w:t xml:space="preserve"> Vordruck abgeben.</w:t>
      </w:r>
    </w:p>
  </w:endnote>
  <w:endnote w:id="4">
    <w:p w14:paraId="7CA8CD13" w14:textId="77777777" w:rsidR="00C46D61" w:rsidRPr="00113D5E" w:rsidRDefault="00C46D61" w:rsidP="00C46D61">
      <w:pPr>
        <w:pStyle w:val="Endnotentext"/>
        <w:ind w:left="284" w:hanging="284"/>
        <w:jc w:val="both"/>
        <w:rPr>
          <w:sz w:val="16"/>
          <w:szCs w:val="16"/>
          <w:lang w:val="de-DE"/>
        </w:rPr>
      </w:pPr>
      <w:r w:rsidRPr="00031594">
        <w:rPr>
          <w:sz w:val="16"/>
          <w:szCs w:val="16"/>
          <w:vertAlign w:val="superscript"/>
          <w:lang w:val="it-IT"/>
        </w:rPr>
        <w:endnoteRef/>
      </w:r>
      <w:r w:rsidRPr="00113D5E">
        <w:rPr>
          <w:sz w:val="16"/>
          <w:szCs w:val="16"/>
          <w:lang w:val="de-DE"/>
        </w:rPr>
        <w:tab/>
        <w:t>Falls der Wirt</w:t>
      </w:r>
      <w:r>
        <w:rPr>
          <w:sz w:val="16"/>
          <w:szCs w:val="16"/>
          <w:lang w:val="de-DE"/>
        </w:rPr>
        <w:t>schaftsteilnehmer in Form eines</w:t>
      </w:r>
      <w:r w:rsidRPr="00113D5E">
        <w:rPr>
          <w:sz w:val="16"/>
          <w:szCs w:val="16"/>
          <w:lang w:val="de-DE"/>
        </w:rPr>
        <w:t xml:space="preserve"> Unternehmensnetzwerks </w:t>
      </w:r>
      <w:r>
        <w:rPr>
          <w:sz w:val="16"/>
          <w:szCs w:val="16"/>
          <w:lang w:val="de-DE"/>
        </w:rPr>
        <w:t>teilnimmt</w:t>
      </w:r>
      <w:r w:rsidRPr="00113D5E">
        <w:rPr>
          <w:sz w:val="16"/>
          <w:szCs w:val="16"/>
          <w:lang w:val="de-DE"/>
        </w:rPr>
        <w:t xml:space="preserve">, </w:t>
      </w:r>
      <w:r>
        <w:rPr>
          <w:sz w:val="16"/>
          <w:szCs w:val="16"/>
          <w:lang w:val="de-DE"/>
        </w:rPr>
        <w:t>müssen alle</w:t>
      </w:r>
      <w:r w:rsidRPr="00113D5E">
        <w:rPr>
          <w:sz w:val="16"/>
          <w:szCs w:val="16"/>
          <w:lang w:val="de-DE"/>
        </w:rPr>
        <w:t xml:space="preserve"> </w:t>
      </w:r>
      <w:r>
        <w:rPr>
          <w:sz w:val="16"/>
          <w:szCs w:val="16"/>
          <w:lang w:val="de-DE"/>
        </w:rPr>
        <w:t>mitbietenden U</w:t>
      </w:r>
      <w:r w:rsidRPr="00113D5E">
        <w:rPr>
          <w:sz w:val="16"/>
          <w:szCs w:val="16"/>
          <w:lang w:val="de-DE"/>
        </w:rPr>
        <w:t xml:space="preserve">nternehmen die Erklärungen gemäß </w:t>
      </w:r>
      <w:r>
        <w:rPr>
          <w:sz w:val="16"/>
          <w:szCs w:val="16"/>
          <w:lang w:val="de-DE"/>
        </w:rPr>
        <w:t xml:space="preserve">diesem </w:t>
      </w:r>
      <w:r w:rsidRPr="00113D5E">
        <w:rPr>
          <w:sz w:val="16"/>
          <w:szCs w:val="16"/>
          <w:lang w:val="de-DE"/>
        </w:rPr>
        <w:t>Vordruck abgeben.</w:t>
      </w:r>
    </w:p>
  </w:endnote>
  <w:endnote w:id="5">
    <w:p w14:paraId="6714B754" w14:textId="43BD9D46" w:rsidR="00052DFE" w:rsidRPr="002A7A49" w:rsidRDefault="00052DFE" w:rsidP="00645BC3">
      <w:pPr>
        <w:pStyle w:val="Endnotentext"/>
        <w:ind w:left="284" w:hanging="284"/>
        <w:jc w:val="both"/>
        <w:rPr>
          <w:sz w:val="16"/>
          <w:szCs w:val="16"/>
          <w:lang w:val="de-DE"/>
        </w:rPr>
      </w:pPr>
      <w:r w:rsidRPr="005A0548">
        <w:rPr>
          <w:rStyle w:val="Endnotenzeichen"/>
          <w:sz w:val="16"/>
          <w:szCs w:val="16"/>
        </w:rPr>
        <w:endnoteRef/>
      </w:r>
      <w:r w:rsidRPr="002A7A49">
        <w:rPr>
          <w:lang w:val="de-DE"/>
        </w:rPr>
        <w:t xml:space="preserve"> </w:t>
      </w:r>
      <w:r>
        <w:rPr>
          <w:lang w:val="de-DE"/>
        </w:rPr>
        <w:tab/>
      </w:r>
      <w:r w:rsidRPr="002A7A49">
        <w:rPr>
          <w:sz w:val="16"/>
          <w:szCs w:val="16"/>
          <w:lang w:val="de-DE"/>
        </w:rPr>
        <w:t xml:space="preserve">Die vollständigen Angaben </w:t>
      </w:r>
      <w:r>
        <w:rPr>
          <w:sz w:val="16"/>
          <w:szCs w:val="16"/>
          <w:lang w:val="de-DE"/>
        </w:rPr>
        <w:t>aller</w:t>
      </w:r>
      <w:r w:rsidRPr="002A7A49">
        <w:rPr>
          <w:sz w:val="16"/>
          <w:szCs w:val="16"/>
          <w:lang w:val="de-DE"/>
        </w:rPr>
        <w:t xml:space="preserve"> Unternehmen</w:t>
      </w:r>
      <w:r>
        <w:rPr>
          <w:sz w:val="16"/>
          <w:szCs w:val="16"/>
          <w:lang w:val="de-DE"/>
        </w:rPr>
        <w:t xml:space="preserve"> der BG, des Konsortiums</w:t>
      </w:r>
      <w:r w:rsidRPr="002A7A49">
        <w:rPr>
          <w:sz w:val="16"/>
          <w:szCs w:val="16"/>
          <w:lang w:val="de-DE"/>
        </w:rPr>
        <w:t xml:space="preserve"> gemäß Art. </w:t>
      </w:r>
      <w:r w:rsidR="00E54BCB" w:rsidRPr="00CE4C36">
        <w:rPr>
          <w:sz w:val="16"/>
          <w:szCs w:val="16"/>
          <w:lang w:val="de-DE"/>
        </w:rPr>
        <w:t xml:space="preserve">Art. </w:t>
      </w:r>
      <w:r w:rsidR="00E54BCB" w:rsidRPr="00257FA5">
        <w:rPr>
          <w:sz w:val="16"/>
          <w:szCs w:val="16"/>
          <w:lang w:val="de-DE"/>
        </w:rPr>
        <w:t>65, Abs. 2 Buchst.</w:t>
      </w:r>
      <w:r w:rsidR="00E54BCB">
        <w:rPr>
          <w:sz w:val="16"/>
          <w:szCs w:val="16"/>
          <w:lang w:val="de-DE"/>
        </w:rPr>
        <w:t xml:space="preserve">f) </w:t>
      </w:r>
      <w:r w:rsidR="00E54BCB" w:rsidRPr="00257FA5">
        <w:rPr>
          <w:sz w:val="16"/>
          <w:szCs w:val="16"/>
          <w:lang w:val="de-DE"/>
        </w:rPr>
        <w:t xml:space="preserve">GvD. 36/2023 </w:t>
      </w:r>
      <w:r w:rsidRPr="002A7A49">
        <w:rPr>
          <w:sz w:val="16"/>
          <w:szCs w:val="16"/>
          <w:lang w:val="de-DE"/>
        </w:rPr>
        <w:t xml:space="preserve">anführen, </w:t>
      </w:r>
      <w:r>
        <w:rPr>
          <w:sz w:val="16"/>
          <w:szCs w:val="16"/>
          <w:lang w:val="de-DE"/>
        </w:rPr>
        <w:t xml:space="preserve">und </w:t>
      </w:r>
      <w:r w:rsidRPr="00EB2F1E">
        <w:rPr>
          <w:sz w:val="16"/>
          <w:szCs w:val="16"/>
          <w:lang w:val="de-DE"/>
        </w:rPr>
        <w:t xml:space="preserve">aller Mitglieder des Konsortiums gemäß </w:t>
      </w:r>
      <w:r w:rsidR="00E54BCB" w:rsidRPr="00CE4C36">
        <w:rPr>
          <w:sz w:val="16"/>
          <w:szCs w:val="16"/>
          <w:lang w:val="de-DE"/>
        </w:rPr>
        <w:t xml:space="preserve">Art. </w:t>
      </w:r>
      <w:r w:rsidR="00E54BCB" w:rsidRPr="00257FA5">
        <w:rPr>
          <w:sz w:val="16"/>
          <w:szCs w:val="16"/>
          <w:lang w:val="de-DE"/>
        </w:rPr>
        <w:t xml:space="preserve">65, Abs. 2 Buchst. b),c) e d) GvD. 36/2023 </w:t>
      </w:r>
      <w:r w:rsidRPr="00EB2F1E">
        <w:rPr>
          <w:sz w:val="16"/>
          <w:szCs w:val="16"/>
          <w:lang w:val="de-DE"/>
        </w:rPr>
        <w:t>(Firma oder Bezeichnung, Rechtssitz, Steuernummer und Art der Gesellschaft</w:t>
      </w:r>
      <w:r>
        <w:rPr>
          <w:sz w:val="16"/>
          <w:szCs w:val="16"/>
          <w:lang w:val="de-DE"/>
        </w:rPr>
        <w:t>: Einzelunternehmen, offene Handelsgesellschaft, Kommanditgesellschaft oder andere Gesellschaftsform</w:t>
      </w:r>
      <w:r w:rsidRPr="00EB2F1E">
        <w:rPr>
          <w:sz w:val="16"/>
          <w:szCs w:val="16"/>
          <w:lang w:val="de-DE"/>
        </w:rPr>
        <w:t>).</w:t>
      </w:r>
    </w:p>
  </w:endnote>
  <w:endnote w:id="6">
    <w:p w14:paraId="20C9F21A" w14:textId="77777777" w:rsidR="00052DFE" w:rsidRPr="00031594" w:rsidRDefault="00052DFE" w:rsidP="00645BC3">
      <w:pPr>
        <w:ind w:left="284" w:hanging="284"/>
        <w:jc w:val="both"/>
        <w:rPr>
          <w:sz w:val="16"/>
          <w:szCs w:val="16"/>
          <w:lang w:val="de-DE"/>
        </w:rPr>
      </w:pPr>
      <w:r w:rsidRPr="00031594">
        <w:rPr>
          <w:rStyle w:val="Endnotenzeichen"/>
          <w:sz w:val="16"/>
          <w:szCs w:val="16"/>
        </w:rPr>
        <w:endnoteRef/>
      </w:r>
      <w:r w:rsidRPr="008B2393">
        <w:rPr>
          <w:sz w:val="16"/>
          <w:szCs w:val="16"/>
          <w:vertAlign w:val="superscript"/>
          <w:lang w:val="de-DE"/>
        </w:rPr>
        <w:tab/>
      </w:r>
      <w:r w:rsidRPr="00031594">
        <w:rPr>
          <w:sz w:val="16"/>
          <w:szCs w:val="16"/>
          <w:lang w:val="de-DE"/>
        </w:rPr>
        <w:t>Die Teile der Leistung müssen in Prozent angegeben oder beschr</w:t>
      </w:r>
      <w:r>
        <w:rPr>
          <w:sz w:val="16"/>
          <w:szCs w:val="16"/>
          <w:lang w:val="de-DE"/>
        </w:rPr>
        <w:t>ie</w:t>
      </w:r>
      <w:r w:rsidRPr="00031594">
        <w:rPr>
          <w:sz w:val="16"/>
          <w:szCs w:val="16"/>
          <w:lang w:val="de-DE"/>
        </w:rPr>
        <w:t>ben</w:t>
      </w:r>
      <w:r>
        <w:rPr>
          <w:sz w:val="16"/>
          <w:szCs w:val="16"/>
          <w:lang w:val="de-DE"/>
        </w:rPr>
        <w:t xml:space="preserve"> </w:t>
      </w:r>
      <w:r w:rsidRPr="00031594">
        <w:rPr>
          <w:sz w:val="16"/>
          <w:szCs w:val="16"/>
          <w:lang w:val="de-DE"/>
        </w:rPr>
        <w:t xml:space="preserve">werden. </w:t>
      </w:r>
      <w:r>
        <w:rPr>
          <w:sz w:val="16"/>
          <w:szCs w:val="16"/>
          <w:lang w:val="de-DE"/>
        </w:rPr>
        <w:t xml:space="preserve">Es </w:t>
      </w:r>
      <w:r w:rsidRPr="00031594">
        <w:rPr>
          <w:sz w:val="16"/>
          <w:szCs w:val="16"/>
          <w:lang w:val="de-DE"/>
        </w:rPr>
        <w:t xml:space="preserve">dürfen </w:t>
      </w:r>
      <w:r>
        <w:rPr>
          <w:sz w:val="16"/>
          <w:szCs w:val="16"/>
          <w:lang w:val="de-DE"/>
        </w:rPr>
        <w:t>bei sonstigem Ausschluss keinesfalls Beträge aufscheinen,</w:t>
      </w:r>
      <w:r w:rsidRPr="00031594">
        <w:rPr>
          <w:sz w:val="16"/>
          <w:szCs w:val="16"/>
          <w:lang w:val="de-DE"/>
        </w:rPr>
        <w:t xml:space="preserve"> auch nicht indirekt</w:t>
      </w:r>
      <w:r>
        <w:rPr>
          <w:sz w:val="16"/>
          <w:szCs w:val="16"/>
          <w:lang w:val="de-DE"/>
        </w:rPr>
        <w:t>: diese sind</w:t>
      </w:r>
      <w:r w:rsidRPr="00031594">
        <w:rPr>
          <w:sz w:val="16"/>
          <w:szCs w:val="16"/>
          <w:lang w:val="de-DE"/>
        </w:rPr>
        <w:t xml:space="preserve"> im wirtschaftlichen Angebot an</w:t>
      </w:r>
      <w:r>
        <w:rPr>
          <w:sz w:val="16"/>
          <w:szCs w:val="16"/>
          <w:lang w:val="de-DE"/>
        </w:rPr>
        <w:t>zuführe</w:t>
      </w:r>
      <w:r w:rsidRPr="00031594">
        <w:rPr>
          <w:sz w:val="16"/>
          <w:szCs w:val="16"/>
          <w:lang w:val="de-DE"/>
        </w:rPr>
        <w:t>n</w:t>
      </w:r>
      <w:r>
        <w:rPr>
          <w:sz w:val="16"/>
          <w:szCs w:val="16"/>
          <w:lang w:val="de-DE"/>
        </w:rPr>
        <w:t>.</w:t>
      </w:r>
    </w:p>
    <w:p w14:paraId="22D31EB4" w14:textId="20C17051" w:rsidR="00052DFE" w:rsidRPr="00C23185" w:rsidRDefault="00052DFE" w:rsidP="00E54BCB">
      <w:pPr>
        <w:suppressAutoHyphens w:val="0"/>
        <w:ind w:left="567"/>
        <w:jc w:val="both"/>
        <w:rPr>
          <w:sz w:val="16"/>
          <w:szCs w:val="16"/>
          <w:lang w:val="de-D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CD65" w14:textId="77777777" w:rsidR="00052DFE" w:rsidRDefault="00052DFE">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919354"/>
      <w:docPartObj>
        <w:docPartGallery w:val="Page Numbers (Bottom of Page)"/>
        <w:docPartUnique/>
      </w:docPartObj>
    </w:sdtPr>
    <w:sdtEndPr/>
    <w:sdtContent>
      <w:p w14:paraId="45FA1765" w14:textId="253EC6EE" w:rsidR="00052DFE" w:rsidRDefault="00052DFE">
        <w:pPr>
          <w:pStyle w:val="Fuzeile"/>
          <w:jc w:val="center"/>
        </w:pPr>
        <w:r>
          <w:fldChar w:fldCharType="begin"/>
        </w:r>
        <w:r>
          <w:instrText>PAGE   \* MERGEFORMAT</w:instrText>
        </w:r>
        <w:r>
          <w:fldChar w:fldCharType="separate"/>
        </w:r>
        <w:r w:rsidRPr="00992C63">
          <w:rPr>
            <w:noProof/>
            <w:lang w:val="it-IT"/>
          </w:rPr>
          <w:t>1</w:t>
        </w:r>
        <w:r>
          <w:fldChar w:fldCharType="end"/>
        </w:r>
      </w:p>
    </w:sdtContent>
  </w:sdt>
  <w:p w14:paraId="6F9ADBCE" w14:textId="77777777" w:rsidR="00052DFE" w:rsidRPr="008343DC" w:rsidRDefault="00052DFE">
    <w:pPr>
      <w:pStyle w:val="Fuzeile"/>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5EA3" w14:textId="77777777" w:rsidR="00052DFE" w:rsidRDefault="00052DFE" w:rsidP="00092646">
      <w:r>
        <w:separator/>
      </w:r>
    </w:p>
  </w:footnote>
  <w:footnote w:type="continuationSeparator" w:id="0">
    <w:p w14:paraId="29A3F7C0" w14:textId="77777777" w:rsidR="00052DFE" w:rsidRDefault="00052DFE"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3D09" w14:textId="4DC59043" w:rsidR="00052DFE" w:rsidRPr="0091253B" w:rsidRDefault="00052DFE" w:rsidP="00433B7F">
    <w:pPr>
      <w:pStyle w:val="Kopfzeile"/>
      <w:tabs>
        <w:tab w:val="clear" w:pos="4536"/>
        <w:tab w:val="clear" w:pos="9072"/>
      </w:tabs>
      <w:spacing w:line="140" w:lineRule="exact"/>
      <w:jc w:val="center"/>
      <w:rPr>
        <w:sz w:val="18"/>
        <w:szCs w:val="18"/>
        <w:lang w:val="de-DE"/>
      </w:rPr>
    </w:pPr>
  </w:p>
  <w:p w14:paraId="26309F65" w14:textId="325FBE42" w:rsidR="00052DFE" w:rsidRPr="0091253B" w:rsidRDefault="00052DFE" w:rsidP="008C2124">
    <w:pPr>
      <w:pStyle w:val="Kopfzeile"/>
      <w:tabs>
        <w:tab w:val="clear" w:pos="4536"/>
        <w:tab w:val="clear" w:pos="9072"/>
      </w:tabs>
      <w:spacing w:line="140" w:lineRule="exact"/>
      <w:rPr>
        <w:i/>
        <w:color w:val="FF0000"/>
        <w:sz w:val="18"/>
        <w:szCs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rPr>
        <w:rFonts w:cs="Times New Roman"/>
      </w:rPr>
    </w:lvl>
    <w:lvl w:ilvl="1">
      <w:start w:val="1"/>
      <w:numFmt w:val="none"/>
      <w:pStyle w:val="berschrift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3D7858"/>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A5561DE"/>
    <w:multiLevelType w:val="hybridMultilevel"/>
    <w:tmpl w:val="33D6FC14"/>
    <w:lvl w:ilvl="0" w:tplc="1298972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41355154">
    <w:abstractNumId w:val="0"/>
  </w:num>
  <w:num w:numId="2" w16cid:durableId="1902667804">
    <w:abstractNumId w:val="2"/>
  </w:num>
  <w:num w:numId="3" w16cid:durableId="1421026965">
    <w:abstractNumId w:val="8"/>
  </w:num>
  <w:num w:numId="4" w16cid:durableId="992178231">
    <w:abstractNumId w:val="9"/>
  </w:num>
  <w:num w:numId="5" w16cid:durableId="72241667">
    <w:abstractNumId w:val="5"/>
  </w:num>
  <w:num w:numId="6" w16cid:durableId="8289107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449049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4993"/>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AD8"/>
    <w:rsid w:val="00001C93"/>
    <w:rsid w:val="0000576D"/>
    <w:rsid w:val="000058F5"/>
    <w:rsid w:val="00022247"/>
    <w:rsid w:val="000238CB"/>
    <w:rsid w:val="00024245"/>
    <w:rsid w:val="000356D5"/>
    <w:rsid w:val="00044A88"/>
    <w:rsid w:val="00045046"/>
    <w:rsid w:val="0004594E"/>
    <w:rsid w:val="00050151"/>
    <w:rsid w:val="00050966"/>
    <w:rsid w:val="00052CCC"/>
    <w:rsid w:val="00052DFE"/>
    <w:rsid w:val="000659C8"/>
    <w:rsid w:val="00083D8C"/>
    <w:rsid w:val="000869F3"/>
    <w:rsid w:val="00090A5F"/>
    <w:rsid w:val="00092646"/>
    <w:rsid w:val="00092F89"/>
    <w:rsid w:val="000A0831"/>
    <w:rsid w:val="000A4AC4"/>
    <w:rsid w:val="000A655B"/>
    <w:rsid w:val="000A6FBB"/>
    <w:rsid w:val="000B25C4"/>
    <w:rsid w:val="000B56BF"/>
    <w:rsid w:val="000C6C3B"/>
    <w:rsid w:val="000D50B2"/>
    <w:rsid w:val="000D6851"/>
    <w:rsid w:val="000D76B0"/>
    <w:rsid w:val="000E1880"/>
    <w:rsid w:val="000E1FA9"/>
    <w:rsid w:val="000E268D"/>
    <w:rsid w:val="000F42F8"/>
    <w:rsid w:val="001073BE"/>
    <w:rsid w:val="00107BCA"/>
    <w:rsid w:val="001123AF"/>
    <w:rsid w:val="001153F4"/>
    <w:rsid w:val="0011587F"/>
    <w:rsid w:val="0012170F"/>
    <w:rsid w:val="001233D8"/>
    <w:rsid w:val="00131B8E"/>
    <w:rsid w:val="00133FC2"/>
    <w:rsid w:val="0014587B"/>
    <w:rsid w:val="00147160"/>
    <w:rsid w:val="00154A64"/>
    <w:rsid w:val="00157BF2"/>
    <w:rsid w:val="00180B26"/>
    <w:rsid w:val="00187C89"/>
    <w:rsid w:val="00191D2C"/>
    <w:rsid w:val="001924AB"/>
    <w:rsid w:val="00194C99"/>
    <w:rsid w:val="00195181"/>
    <w:rsid w:val="001960FA"/>
    <w:rsid w:val="001A17CD"/>
    <w:rsid w:val="001A2B90"/>
    <w:rsid w:val="001B51B1"/>
    <w:rsid w:val="001C2E2B"/>
    <w:rsid w:val="001C54BF"/>
    <w:rsid w:val="001D2B08"/>
    <w:rsid w:val="001D3A2E"/>
    <w:rsid w:val="001E08BB"/>
    <w:rsid w:val="001E3E3D"/>
    <w:rsid w:val="001E446B"/>
    <w:rsid w:val="001E4AF2"/>
    <w:rsid w:val="001F024A"/>
    <w:rsid w:val="001F0EFD"/>
    <w:rsid w:val="001F4306"/>
    <w:rsid w:val="001F514C"/>
    <w:rsid w:val="00201408"/>
    <w:rsid w:val="00203B3E"/>
    <w:rsid w:val="00204751"/>
    <w:rsid w:val="00207F6F"/>
    <w:rsid w:val="002158F5"/>
    <w:rsid w:val="00215EAF"/>
    <w:rsid w:val="00217836"/>
    <w:rsid w:val="00221F9B"/>
    <w:rsid w:val="002279C8"/>
    <w:rsid w:val="00227AD6"/>
    <w:rsid w:val="0023088E"/>
    <w:rsid w:val="00251CB4"/>
    <w:rsid w:val="00252272"/>
    <w:rsid w:val="0025637F"/>
    <w:rsid w:val="00257FA5"/>
    <w:rsid w:val="00261DC8"/>
    <w:rsid w:val="0026350B"/>
    <w:rsid w:val="00271182"/>
    <w:rsid w:val="002714EF"/>
    <w:rsid w:val="00273A1D"/>
    <w:rsid w:val="002758F4"/>
    <w:rsid w:val="00283B95"/>
    <w:rsid w:val="0028680B"/>
    <w:rsid w:val="002869FF"/>
    <w:rsid w:val="002924A4"/>
    <w:rsid w:val="0029367A"/>
    <w:rsid w:val="00297C85"/>
    <w:rsid w:val="002A2559"/>
    <w:rsid w:val="002A386D"/>
    <w:rsid w:val="002B047A"/>
    <w:rsid w:val="002B0C2F"/>
    <w:rsid w:val="002B44B8"/>
    <w:rsid w:val="002C21E0"/>
    <w:rsid w:val="002D3758"/>
    <w:rsid w:val="002D70BF"/>
    <w:rsid w:val="002D764A"/>
    <w:rsid w:val="002D7C4C"/>
    <w:rsid w:val="002E0CE7"/>
    <w:rsid w:val="00310C05"/>
    <w:rsid w:val="00311D53"/>
    <w:rsid w:val="00312AD8"/>
    <w:rsid w:val="00320A34"/>
    <w:rsid w:val="0032762E"/>
    <w:rsid w:val="0033192D"/>
    <w:rsid w:val="003329B5"/>
    <w:rsid w:val="00332EE8"/>
    <w:rsid w:val="003350B5"/>
    <w:rsid w:val="0033758D"/>
    <w:rsid w:val="00343A8D"/>
    <w:rsid w:val="00345B3C"/>
    <w:rsid w:val="00351603"/>
    <w:rsid w:val="00355CE8"/>
    <w:rsid w:val="00361C9D"/>
    <w:rsid w:val="0036674A"/>
    <w:rsid w:val="00366BCB"/>
    <w:rsid w:val="00366BF5"/>
    <w:rsid w:val="0036797E"/>
    <w:rsid w:val="00371606"/>
    <w:rsid w:val="00376AEB"/>
    <w:rsid w:val="00380296"/>
    <w:rsid w:val="003858ED"/>
    <w:rsid w:val="003873C2"/>
    <w:rsid w:val="00390655"/>
    <w:rsid w:val="00396F0C"/>
    <w:rsid w:val="003A162C"/>
    <w:rsid w:val="003A62EE"/>
    <w:rsid w:val="003B123E"/>
    <w:rsid w:val="003B17E8"/>
    <w:rsid w:val="003B42ED"/>
    <w:rsid w:val="003B51D3"/>
    <w:rsid w:val="003B6DBD"/>
    <w:rsid w:val="003B6E53"/>
    <w:rsid w:val="003C1897"/>
    <w:rsid w:val="003D6137"/>
    <w:rsid w:val="003D77EC"/>
    <w:rsid w:val="003E3BB6"/>
    <w:rsid w:val="003F1362"/>
    <w:rsid w:val="003F1C1A"/>
    <w:rsid w:val="003F1F01"/>
    <w:rsid w:val="003F4E4B"/>
    <w:rsid w:val="003F6604"/>
    <w:rsid w:val="00400DB4"/>
    <w:rsid w:val="00404A38"/>
    <w:rsid w:val="0040764A"/>
    <w:rsid w:val="00412203"/>
    <w:rsid w:val="004215BF"/>
    <w:rsid w:val="004230C0"/>
    <w:rsid w:val="0042747E"/>
    <w:rsid w:val="00431AA1"/>
    <w:rsid w:val="00431B2E"/>
    <w:rsid w:val="00433B7F"/>
    <w:rsid w:val="00434252"/>
    <w:rsid w:val="00436D39"/>
    <w:rsid w:val="00441E54"/>
    <w:rsid w:val="00443078"/>
    <w:rsid w:val="0044458B"/>
    <w:rsid w:val="00444F35"/>
    <w:rsid w:val="0045638C"/>
    <w:rsid w:val="004610E7"/>
    <w:rsid w:val="00465538"/>
    <w:rsid w:val="0047039E"/>
    <w:rsid w:val="004762E5"/>
    <w:rsid w:val="00476785"/>
    <w:rsid w:val="00480251"/>
    <w:rsid w:val="00486FD6"/>
    <w:rsid w:val="00490128"/>
    <w:rsid w:val="00491D5E"/>
    <w:rsid w:val="0049246B"/>
    <w:rsid w:val="00492F73"/>
    <w:rsid w:val="004A05AD"/>
    <w:rsid w:val="004A4A2B"/>
    <w:rsid w:val="004A5065"/>
    <w:rsid w:val="004A5C7B"/>
    <w:rsid w:val="004B2F9D"/>
    <w:rsid w:val="004B3C17"/>
    <w:rsid w:val="004B7D2E"/>
    <w:rsid w:val="004C6580"/>
    <w:rsid w:val="004C7A4C"/>
    <w:rsid w:val="004D083E"/>
    <w:rsid w:val="004D7679"/>
    <w:rsid w:val="004E19DC"/>
    <w:rsid w:val="004E2D48"/>
    <w:rsid w:val="004F1DA6"/>
    <w:rsid w:val="004F3CE7"/>
    <w:rsid w:val="004F4644"/>
    <w:rsid w:val="00506CDE"/>
    <w:rsid w:val="005071ED"/>
    <w:rsid w:val="00507EA4"/>
    <w:rsid w:val="0051033D"/>
    <w:rsid w:val="005113CB"/>
    <w:rsid w:val="00520DDD"/>
    <w:rsid w:val="005252DE"/>
    <w:rsid w:val="0052748F"/>
    <w:rsid w:val="00532C8A"/>
    <w:rsid w:val="00535299"/>
    <w:rsid w:val="00535698"/>
    <w:rsid w:val="00540802"/>
    <w:rsid w:val="0054345C"/>
    <w:rsid w:val="00546874"/>
    <w:rsid w:val="00547EB1"/>
    <w:rsid w:val="00551278"/>
    <w:rsid w:val="0055372E"/>
    <w:rsid w:val="0055649A"/>
    <w:rsid w:val="00557D04"/>
    <w:rsid w:val="00560AD5"/>
    <w:rsid w:val="00564010"/>
    <w:rsid w:val="005647E2"/>
    <w:rsid w:val="00570AE5"/>
    <w:rsid w:val="005712E8"/>
    <w:rsid w:val="00571AB2"/>
    <w:rsid w:val="00573762"/>
    <w:rsid w:val="005747C2"/>
    <w:rsid w:val="00594F7D"/>
    <w:rsid w:val="0059539D"/>
    <w:rsid w:val="005A06B1"/>
    <w:rsid w:val="005A46FB"/>
    <w:rsid w:val="005A5E8E"/>
    <w:rsid w:val="005B0D12"/>
    <w:rsid w:val="005B5AB3"/>
    <w:rsid w:val="005C289D"/>
    <w:rsid w:val="005C3CBA"/>
    <w:rsid w:val="005C4BB0"/>
    <w:rsid w:val="005D1486"/>
    <w:rsid w:val="005D4287"/>
    <w:rsid w:val="005D629E"/>
    <w:rsid w:val="005E416C"/>
    <w:rsid w:val="005F12A5"/>
    <w:rsid w:val="005F3B4F"/>
    <w:rsid w:val="00602257"/>
    <w:rsid w:val="00602E1C"/>
    <w:rsid w:val="00603336"/>
    <w:rsid w:val="00610CB8"/>
    <w:rsid w:val="0061420A"/>
    <w:rsid w:val="00615B8F"/>
    <w:rsid w:val="00615D69"/>
    <w:rsid w:val="0061648D"/>
    <w:rsid w:val="00616F04"/>
    <w:rsid w:val="006208C6"/>
    <w:rsid w:val="0062357F"/>
    <w:rsid w:val="006258FB"/>
    <w:rsid w:val="00636B08"/>
    <w:rsid w:val="00641D3A"/>
    <w:rsid w:val="0064304E"/>
    <w:rsid w:val="00644A9A"/>
    <w:rsid w:val="00645BC3"/>
    <w:rsid w:val="00646DF8"/>
    <w:rsid w:val="00655F0C"/>
    <w:rsid w:val="00660AB9"/>
    <w:rsid w:val="00660F32"/>
    <w:rsid w:val="00661182"/>
    <w:rsid w:val="006629ED"/>
    <w:rsid w:val="00662D4E"/>
    <w:rsid w:val="00663E6B"/>
    <w:rsid w:val="006652FD"/>
    <w:rsid w:val="00676328"/>
    <w:rsid w:val="006811E5"/>
    <w:rsid w:val="006842FB"/>
    <w:rsid w:val="00686F45"/>
    <w:rsid w:val="006910A4"/>
    <w:rsid w:val="0069324D"/>
    <w:rsid w:val="00694E8E"/>
    <w:rsid w:val="006A2889"/>
    <w:rsid w:val="006A3A4B"/>
    <w:rsid w:val="006A4A37"/>
    <w:rsid w:val="006A5CC6"/>
    <w:rsid w:val="006B0B48"/>
    <w:rsid w:val="006B0C94"/>
    <w:rsid w:val="006B26BC"/>
    <w:rsid w:val="006B4517"/>
    <w:rsid w:val="006B528E"/>
    <w:rsid w:val="006B6169"/>
    <w:rsid w:val="006B6C1A"/>
    <w:rsid w:val="006C06E5"/>
    <w:rsid w:val="006C24FC"/>
    <w:rsid w:val="006D2DAB"/>
    <w:rsid w:val="006D594F"/>
    <w:rsid w:val="006E06EA"/>
    <w:rsid w:val="006E0825"/>
    <w:rsid w:val="006E1E21"/>
    <w:rsid w:val="006E20B6"/>
    <w:rsid w:val="006E6350"/>
    <w:rsid w:val="006F0919"/>
    <w:rsid w:val="006F0AEE"/>
    <w:rsid w:val="006F468B"/>
    <w:rsid w:val="006F600D"/>
    <w:rsid w:val="006F6B3A"/>
    <w:rsid w:val="00702381"/>
    <w:rsid w:val="0070273E"/>
    <w:rsid w:val="00703E47"/>
    <w:rsid w:val="007155DB"/>
    <w:rsid w:val="00724289"/>
    <w:rsid w:val="007259AD"/>
    <w:rsid w:val="00727713"/>
    <w:rsid w:val="007421BD"/>
    <w:rsid w:val="00742EE6"/>
    <w:rsid w:val="00746BE7"/>
    <w:rsid w:val="00754E52"/>
    <w:rsid w:val="0076330B"/>
    <w:rsid w:val="00763755"/>
    <w:rsid w:val="0076441C"/>
    <w:rsid w:val="007650C9"/>
    <w:rsid w:val="00766FA4"/>
    <w:rsid w:val="0077169E"/>
    <w:rsid w:val="00772E21"/>
    <w:rsid w:val="007803C7"/>
    <w:rsid w:val="00780FC4"/>
    <w:rsid w:val="007814F7"/>
    <w:rsid w:val="007851C1"/>
    <w:rsid w:val="00793419"/>
    <w:rsid w:val="00797979"/>
    <w:rsid w:val="007A33C4"/>
    <w:rsid w:val="007B01E0"/>
    <w:rsid w:val="007B2E09"/>
    <w:rsid w:val="007B3DF7"/>
    <w:rsid w:val="007B6D4E"/>
    <w:rsid w:val="007C4495"/>
    <w:rsid w:val="007C5FE0"/>
    <w:rsid w:val="007C60C7"/>
    <w:rsid w:val="007D0BA5"/>
    <w:rsid w:val="007D0BC0"/>
    <w:rsid w:val="007E20DB"/>
    <w:rsid w:val="007F1673"/>
    <w:rsid w:val="007F16F5"/>
    <w:rsid w:val="007F2574"/>
    <w:rsid w:val="007F2F86"/>
    <w:rsid w:val="00801AB1"/>
    <w:rsid w:val="008125F7"/>
    <w:rsid w:val="00813614"/>
    <w:rsid w:val="00814317"/>
    <w:rsid w:val="00822C0B"/>
    <w:rsid w:val="00823D06"/>
    <w:rsid w:val="00831B7E"/>
    <w:rsid w:val="00831D6F"/>
    <w:rsid w:val="00833B21"/>
    <w:rsid w:val="008343DC"/>
    <w:rsid w:val="00834569"/>
    <w:rsid w:val="0083621F"/>
    <w:rsid w:val="008371AB"/>
    <w:rsid w:val="00842020"/>
    <w:rsid w:val="00843B5D"/>
    <w:rsid w:val="00845F28"/>
    <w:rsid w:val="00846214"/>
    <w:rsid w:val="00846388"/>
    <w:rsid w:val="008533FA"/>
    <w:rsid w:val="008548D0"/>
    <w:rsid w:val="00855028"/>
    <w:rsid w:val="00856D9F"/>
    <w:rsid w:val="00856E89"/>
    <w:rsid w:val="0085712E"/>
    <w:rsid w:val="008578CB"/>
    <w:rsid w:val="00860524"/>
    <w:rsid w:val="00870F56"/>
    <w:rsid w:val="0087322B"/>
    <w:rsid w:val="00877626"/>
    <w:rsid w:val="008844FB"/>
    <w:rsid w:val="00886E93"/>
    <w:rsid w:val="008921BC"/>
    <w:rsid w:val="00893C5D"/>
    <w:rsid w:val="008941F1"/>
    <w:rsid w:val="00897307"/>
    <w:rsid w:val="008A0845"/>
    <w:rsid w:val="008B2732"/>
    <w:rsid w:val="008B3416"/>
    <w:rsid w:val="008B5D40"/>
    <w:rsid w:val="008B6C78"/>
    <w:rsid w:val="008C2124"/>
    <w:rsid w:val="008C6D32"/>
    <w:rsid w:val="008C7B0E"/>
    <w:rsid w:val="008C7EA1"/>
    <w:rsid w:val="008D1DDC"/>
    <w:rsid w:val="008D320E"/>
    <w:rsid w:val="008E2568"/>
    <w:rsid w:val="008E49B4"/>
    <w:rsid w:val="008F456D"/>
    <w:rsid w:val="008F5322"/>
    <w:rsid w:val="008F6C4A"/>
    <w:rsid w:val="00901D94"/>
    <w:rsid w:val="00906974"/>
    <w:rsid w:val="0091253B"/>
    <w:rsid w:val="00915C45"/>
    <w:rsid w:val="00916A47"/>
    <w:rsid w:val="00921D83"/>
    <w:rsid w:val="00924FA2"/>
    <w:rsid w:val="009346BD"/>
    <w:rsid w:val="009360E4"/>
    <w:rsid w:val="009361C4"/>
    <w:rsid w:val="00940323"/>
    <w:rsid w:val="00940AC2"/>
    <w:rsid w:val="0094505E"/>
    <w:rsid w:val="0094627B"/>
    <w:rsid w:val="00950FBE"/>
    <w:rsid w:val="009524BE"/>
    <w:rsid w:val="00953E88"/>
    <w:rsid w:val="00955724"/>
    <w:rsid w:val="00955D01"/>
    <w:rsid w:val="009668ED"/>
    <w:rsid w:val="009731BA"/>
    <w:rsid w:val="00977E3C"/>
    <w:rsid w:val="00983F74"/>
    <w:rsid w:val="009840D6"/>
    <w:rsid w:val="00985756"/>
    <w:rsid w:val="00990D57"/>
    <w:rsid w:val="00992788"/>
    <w:rsid w:val="00992C63"/>
    <w:rsid w:val="009960BB"/>
    <w:rsid w:val="00996D49"/>
    <w:rsid w:val="00997D02"/>
    <w:rsid w:val="009A52AD"/>
    <w:rsid w:val="009A5830"/>
    <w:rsid w:val="009B0957"/>
    <w:rsid w:val="009B25D9"/>
    <w:rsid w:val="009B3588"/>
    <w:rsid w:val="009C1F7C"/>
    <w:rsid w:val="009C54E5"/>
    <w:rsid w:val="009D03C9"/>
    <w:rsid w:val="009D0DFD"/>
    <w:rsid w:val="009D7F7E"/>
    <w:rsid w:val="009E69F1"/>
    <w:rsid w:val="009F0BC8"/>
    <w:rsid w:val="009F1EFA"/>
    <w:rsid w:val="00A04DE9"/>
    <w:rsid w:val="00A22DEA"/>
    <w:rsid w:val="00A24ED4"/>
    <w:rsid w:val="00A25449"/>
    <w:rsid w:val="00A256C9"/>
    <w:rsid w:val="00A2727A"/>
    <w:rsid w:val="00A307B2"/>
    <w:rsid w:val="00A33FAC"/>
    <w:rsid w:val="00A42834"/>
    <w:rsid w:val="00A44688"/>
    <w:rsid w:val="00A5110A"/>
    <w:rsid w:val="00A51D2B"/>
    <w:rsid w:val="00A57314"/>
    <w:rsid w:val="00A62D0E"/>
    <w:rsid w:val="00A62FAE"/>
    <w:rsid w:val="00A7382F"/>
    <w:rsid w:val="00A7456F"/>
    <w:rsid w:val="00A75B8E"/>
    <w:rsid w:val="00A768E4"/>
    <w:rsid w:val="00A80663"/>
    <w:rsid w:val="00A81B4E"/>
    <w:rsid w:val="00A8396C"/>
    <w:rsid w:val="00A85754"/>
    <w:rsid w:val="00A8577C"/>
    <w:rsid w:val="00A945BB"/>
    <w:rsid w:val="00A94E9C"/>
    <w:rsid w:val="00AA0F30"/>
    <w:rsid w:val="00AA324E"/>
    <w:rsid w:val="00AA5448"/>
    <w:rsid w:val="00AB1B8E"/>
    <w:rsid w:val="00AB6B8E"/>
    <w:rsid w:val="00AB6E65"/>
    <w:rsid w:val="00AB7C44"/>
    <w:rsid w:val="00AC0853"/>
    <w:rsid w:val="00AC0FF5"/>
    <w:rsid w:val="00AC51E7"/>
    <w:rsid w:val="00AC636B"/>
    <w:rsid w:val="00AC75F2"/>
    <w:rsid w:val="00AE06AB"/>
    <w:rsid w:val="00AE1FB4"/>
    <w:rsid w:val="00AE6390"/>
    <w:rsid w:val="00AE6C84"/>
    <w:rsid w:val="00AF11A7"/>
    <w:rsid w:val="00AF128D"/>
    <w:rsid w:val="00B12180"/>
    <w:rsid w:val="00B2090A"/>
    <w:rsid w:val="00B235E1"/>
    <w:rsid w:val="00B23F37"/>
    <w:rsid w:val="00B31139"/>
    <w:rsid w:val="00B40BEA"/>
    <w:rsid w:val="00B43FF1"/>
    <w:rsid w:val="00B45929"/>
    <w:rsid w:val="00B45953"/>
    <w:rsid w:val="00B530CE"/>
    <w:rsid w:val="00B54158"/>
    <w:rsid w:val="00B54243"/>
    <w:rsid w:val="00B56D6A"/>
    <w:rsid w:val="00B6311E"/>
    <w:rsid w:val="00B67EA8"/>
    <w:rsid w:val="00B73B9C"/>
    <w:rsid w:val="00B759DF"/>
    <w:rsid w:val="00B77044"/>
    <w:rsid w:val="00B8279F"/>
    <w:rsid w:val="00B82B14"/>
    <w:rsid w:val="00B85125"/>
    <w:rsid w:val="00B8522D"/>
    <w:rsid w:val="00B857B5"/>
    <w:rsid w:val="00BA526F"/>
    <w:rsid w:val="00BA6C37"/>
    <w:rsid w:val="00BA761B"/>
    <w:rsid w:val="00BB2B21"/>
    <w:rsid w:val="00BB31B3"/>
    <w:rsid w:val="00BB6312"/>
    <w:rsid w:val="00BC0B4B"/>
    <w:rsid w:val="00BC4DB7"/>
    <w:rsid w:val="00BC5C52"/>
    <w:rsid w:val="00BD02BA"/>
    <w:rsid w:val="00BD7F6D"/>
    <w:rsid w:val="00BE0396"/>
    <w:rsid w:val="00BE0FE1"/>
    <w:rsid w:val="00BE2C22"/>
    <w:rsid w:val="00BE4BD6"/>
    <w:rsid w:val="00BE58E9"/>
    <w:rsid w:val="00BE7C2E"/>
    <w:rsid w:val="00BF217F"/>
    <w:rsid w:val="00BF3E0F"/>
    <w:rsid w:val="00BF5DE4"/>
    <w:rsid w:val="00BF60A0"/>
    <w:rsid w:val="00C03AEF"/>
    <w:rsid w:val="00C06007"/>
    <w:rsid w:val="00C06559"/>
    <w:rsid w:val="00C1202B"/>
    <w:rsid w:val="00C1512A"/>
    <w:rsid w:val="00C17048"/>
    <w:rsid w:val="00C1767E"/>
    <w:rsid w:val="00C26805"/>
    <w:rsid w:val="00C301C6"/>
    <w:rsid w:val="00C3267E"/>
    <w:rsid w:val="00C3296E"/>
    <w:rsid w:val="00C42C8E"/>
    <w:rsid w:val="00C43678"/>
    <w:rsid w:val="00C46B81"/>
    <w:rsid w:val="00C46D61"/>
    <w:rsid w:val="00C471AE"/>
    <w:rsid w:val="00C53189"/>
    <w:rsid w:val="00C531FB"/>
    <w:rsid w:val="00C56E1E"/>
    <w:rsid w:val="00C6359C"/>
    <w:rsid w:val="00C64033"/>
    <w:rsid w:val="00C645A1"/>
    <w:rsid w:val="00C65E0C"/>
    <w:rsid w:val="00C67EB1"/>
    <w:rsid w:val="00C80748"/>
    <w:rsid w:val="00C80790"/>
    <w:rsid w:val="00C814E9"/>
    <w:rsid w:val="00C82426"/>
    <w:rsid w:val="00C90A95"/>
    <w:rsid w:val="00C9133A"/>
    <w:rsid w:val="00C945C9"/>
    <w:rsid w:val="00CA1C8E"/>
    <w:rsid w:val="00CA217E"/>
    <w:rsid w:val="00CA3347"/>
    <w:rsid w:val="00CA4272"/>
    <w:rsid w:val="00CA53E0"/>
    <w:rsid w:val="00CA68D8"/>
    <w:rsid w:val="00CB394F"/>
    <w:rsid w:val="00CC0361"/>
    <w:rsid w:val="00CC4A4E"/>
    <w:rsid w:val="00CD099A"/>
    <w:rsid w:val="00CE1BCD"/>
    <w:rsid w:val="00CE4758"/>
    <w:rsid w:val="00CF03A2"/>
    <w:rsid w:val="00CF0881"/>
    <w:rsid w:val="00CF2E94"/>
    <w:rsid w:val="00CF4231"/>
    <w:rsid w:val="00CF781A"/>
    <w:rsid w:val="00CF78A9"/>
    <w:rsid w:val="00D013F7"/>
    <w:rsid w:val="00D076AE"/>
    <w:rsid w:val="00D267E0"/>
    <w:rsid w:val="00D2681B"/>
    <w:rsid w:val="00D26B15"/>
    <w:rsid w:val="00D309AE"/>
    <w:rsid w:val="00D310BC"/>
    <w:rsid w:val="00D31D5A"/>
    <w:rsid w:val="00D34816"/>
    <w:rsid w:val="00D34EF3"/>
    <w:rsid w:val="00D356AB"/>
    <w:rsid w:val="00D40FD7"/>
    <w:rsid w:val="00D4133B"/>
    <w:rsid w:val="00D43F87"/>
    <w:rsid w:val="00D440A4"/>
    <w:rsid w:val="00D448CC"/>
    <w:rsid w:val="00D47103"/>
    <w:rsid w:val="00D52A83"/>
    <w:rsid w:val="00D537DE"/>
    <w:rsid w:val="00D733F4"/>
    <w:rsid w:val="00D76D1A"/>
    <w:rsid w:val="00D8542F"/>
    <w:rsid w:val="00D9135A"/>
    <w:rsid w:val="00D94DF6"/>
    <w:rsid w:val="00D9710A"/>
    <w:rsid w:val="00DA4A4C"/>
    <w:rsid w:val="00DA61B2"/>
    <w:rsid w:val="00DA7EC8"/>
    <w:rsid w:val="00DB14E8"/>
    <w:rsid w:val="00DC71F1"/>
    <w:rsid w:val="00DD0512"/>
    <w:rsid w:val="00DD0E94"/>
    <w:rsid w:val="00DD6B0E"/>
    <w:rsid w:val="00DF2294"/>
    <w:rsid w:val="00E03181"/>
    <w:rsid w:val="00E03975"/>
    <w:rsid w:val="00E14F34"/>
    <w:rsid w:val="00E166C5"/>
    <w:rsid w:val="00E16890"/>
    <w:rsid w:val="00E168A3"/>
    <w:rsid w:val="00E172D5"/>
    <w:rsid w:val="00E17F24"/>
    <w:rsid w:val="00E273D5"/>
    <w:rsid w:val="00E30C1C"/>
    <w:rsid w:val="00E337F0"/>
    <w:rsid w:val="00E338E8"/>
    <w:rsid w:val="00E371B4"/>
    <w:rsid w:val="00E4049C"/>
    <w:rsid w:val="00E46F16"/>
    <w:rsid w:val="00E53406"/>
    <w:rsid w:val="00E54BCB"/>
    <w:rsid w:val="00E60974"/>
    <w:rsid w:val="00E61863"/>
    <w:rsid w:val="00E66652"/>
    <w:rsid w:val="00E67AC5"/>
    <w:rsid w:val="00E70B14"/>
    <w:rsid w:val="00E72C12"/>
    <w:rsid w:val="00E74669"/>
    <w:rsid w:val="00E74772"/>
    <w:rsid w:val="00E74A17"/>
    <w:rsid w:val="00E8188E"/>
    <w:rsid w:val="00E855C0"/>
    <w:rsid w:val="00E86122"/>
    <w:rsid w:val="00E947FF"/>
    <w:rsid w:val="00EB012A"/>
    <w:rsid w:val="00EB0BD2"/>
    <w:rsid w:val="00EB51A6"/>
    <w:rsid w:val="00EC1901"/>
    <w:rsid w:val="00EC3CFB"/>
    <w:rsid w:val="00ED10D2"/>
    <w:rsid w:val="00ED5D3D"/>
    <w:rsid w:val="00EE1586"/>
    <w:rsid w:val="00EE653E"/>
    <w:rsid w:val="00F07E07"/>
    <w:rsid w:val="00F12848"/>
    <w:rsid w:val="00F12A8C"/>
    <w:rsid w:val="00F141CD"/>
    <w:rsid w:val="00F216F4"/>
    <w:rsid w:val="00F23199"/>
    <w:rsid w:val="00F24863"/>
    <w:rsid w:val="00F2586A"/>
    <w:rsid w:val="00F26B7A"/>
    <w:rsid w:val="00F42B94"/>
    <w:rsid w:val="00F50C9E"/>
    <w:rsid w:val="00F51E1B"/>
    <w:rsid w:val="00F52101"/>
    <w:rsid w:val="00F532F9"/>
    <w:rsid w:val="00F5416A"/>
    <w:rsid w:val="00F609C7"/>
    <w:rsid w:val="00F61D1C"/>
    <w:rsid w:val="00F6490C"/>
    <w:rsid w:val="00F6704F"/>
    <w:rsid w:val="00F67109"/>
    <w:rsid w:val="00F75455"/>
    <w:rsid w:val="00F76675"/>
    <w:rsid w:val="00F77943"/>
    <w:rsid w:val="00F819A9"/>
    <w:rsid w:val="00F83028"/>
    <w:rsid w:val="00F83716"/>
    <w:rsid w:val="00F84F82"/>
    <w:rsid w:val="00F8625E"/>
    <w:rsid w:val="00F957D2"/>
    <w:rsid w:val="00F97D1C"/>
    <w:rsid w:val="00FA4B50"/>
    <w:rsid w:val="00FA5974"/>
    <w:rsid w:val="00FB127D"/>
    <w:rsid w:val="00FB5217"/>
    <w:rsid w:val="00FB6337"/>
    <w:rsid w:val="00FB6A5E"/>
    <w:rsid w:val="00FB71D3"/>
    <w:rsid w:val="00FC0CBC"/>
    <w:rsid w:val="00FC1F8F"/>
    <w:rsid w:val="00FC4BE0"/>
    <w:rsid w:val="00FC677B"/>
    <w:rsid w:val="00FD17CC"/>
    <w:rsid w:val="00FD321A"/>
    <w:rsid w:val="00FE45F4"/>
    <w:rsid w:val="00FE4A9E"/>
    <w:rsid w:val="00FE72DE"/>
    <w:rsid w:val="00FF4029"/>
    <w:rsid w:val="00FF6714"/>
    <w:rsid w:val="00FF67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55C619CC"/>
  <w15:chartTrackingRefBased/>
  <w15:docId w15:val="{251E612F-3E9F-4C97-A09B-AD69DF61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61863"/>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Arial" w:hAnsi="Arial" w:cs="Arial"/>
      <w:b/>
      <w:bCs/>
      <w:lang w:val="en-US" w:eastAsia="ar-SA"/>
    </w:rPr>
  </w:style>
  <w:style w:type="character" w:customStyle="1" w:styleId="berschrift2Zchn">
    <w:name w:val="Überschrift 2 Zchn"/>
    <w:link w:val="berschrift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rsid w:val="00E61863"/>
    <w:rPr>
      <w:rFonts w:cs="Times New Roman"/>
      <w:vertAlign w:val="superscript"/>
    </w:rPr>
  </w:style>
  <w:style w:type="character" w:styleId="Funotenzeichen">
    <w:name w:val="footnote reference"/>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rsid w:val="00E61863"/>
    <w:rPr>
      <w:lang w:val="it-IT"/>
    </w:rPr>
  </w:style>
  <w:style w:type="character" w:customStyle="1" w:styleId="FunotentextZchn">
    <w:name w:val="Fußnotentext Zchn"/>
    <w:link w:val="Funotentext"/>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rsid w:val="00E61863"/>
    <w:rPr>
      <w:b/>
      <w:bCs/>
    </w:rPr>
  </w:style>
  <w:style w:type="character" w:customStyle="1" w:styleId="KommentarthemaZchn">
    <w:name w:val="Kommentarthema Zchn"/>
    <w:link w:val="Kommentarthema"/>
    <w:rsid w:val="00131B8E"/>
    <w:rPr>
      <w:rFonts w:ascii="Arial" w:hAnsi="Arial" w:cs="Arial"/>
      <w:b/>
      <w:bCs/>
      <w:sz w:val="20"/>
      <w:szCs w:val="20"/>
      <w:lang w:val="en-US" w:eastAsia="ar-SA" w:bidi="ar-SA"/>
    </w:rPr>
  </w:style>
  <w:style w:type="paragraph" w:styleId="Sprechblasentext">
    <w:name w:val="Balloon Text"/>
    <w:basedOn w:val="Standard"/>
    <w:link w:val="SprechblasentextZchn"/>
    <w:rsid w:val="00E61863"/>
    <w:rPr>
      <w:rFonts w:ascii="Tahoma" w:hAnsi="Tahoma" w:cs="Tahoma"/>
      <w:sz w:val="16"/>
      <w:szCs w:val="16"/>
    </w:rPr>
  </w:style>
  <w:style w:type="character" w:customStyle="1" w:styleId="SprechblasentextZchn">
    <w:name w:val="Sprechblasentext Zchn"/>
    <w:link w:val="Sprechblasentext"/>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rsid w:val="00E61863"/>
  </w:style>
  <w:style w:type="character" w:customStyle="1" w:styleId="EndnotentextZchn">
    <w:name w:val="Endnotentext Zchn"/>
    <w:link w:val="Endnotentext"/>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ZchnZchnCarattereCarattereZchnZchn">
    <w:name w:val="Carattere Carattere9 Zchn Zchn Carattere Carattere Zchn Zchn Carattere Carattere Zchn Zchn"/>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
    <w:name w:val="CM3"/>
    <w:basedOn w:val="Standard"/>
    <w:next w:val="Standard"/>
    <w:rsid w:val="008C7B0E"/>
    <w:pPr>
      <w:widowControl w:val="0"/>
      <w:suppressAutoHyphens w:val="0"/>
      <w:autoSpaceDE w:val="0"/>
      <w:autoSpaceDN w:val="0"/>
      <w:adjustRightInd w:val="0"/>
      <w:spacing w:line="253" w:lineRule="atLeast"/>
    </w:pPr>
    <w:rPr>
      <w:rFonts w:ascii="Times New Roman" w:hAnsi="Times New Roman" w:cs="Times New Roman"/>
      <w:sz w:val="24"/>
      <w:szCs w:val="24"/>
      <w:lang w:val="it-IT" w:eastAsia="it-IT"/>
    </w:rPr>
  </w:style>
  <w:style w:type="paragraph" w:customStyle="1" w:styleId="Default">
    <w:name w:val="Default"/>
    <w:link w:val="DefaultChar"/>
    <w:rsid w:val="004B3C17"/>
    <w:pPr>
      <w:autoSpaceDE w:val="0"/>
      <w:autoSpaceDN w:val="0"/>
      <w:adjustRightInd w:val="0"/>
    </w:pPr>
    <w:rPr>
      <w:color w:val="000000"/>
      <w:sz w:val="24"/>
      <w:szCs w:val="24"/>
      <w:lang w:val="de-DE" w:eastAsia="de-DE"/>
    </w:rPr>
  </w:style>
  <w:style w:type="character" w:styleId="Kommentarzeichen">
    <w:name w:val="annotation reference"/>
    <w:rsid w:val="0062357F"/>
    <w:rPr>
      <w:sz w:val="16"/>
      <w:szCs w:val="16"/>
    </w:rPr>
  </w:style>
  <w:style w:type="character" w:customStyle="1" w:styleId="DefaultChar">
    <w:name w:val="Default Char"/>
    <w:link w:val="Default"/>
    <w:rsid w:val="00AE6390"/>
    <w:rPr>
      <w:color w:val="000000"/>
      <w:sz w:val="24"/>
      <w:szCs w:val="24"/>
      <w:lang w:val="de-DE" w:eastAsia="de-DE"/>
    </w:rPr>
  </w:style>
  <w:style w:type="paragraph" w:customStyle="1" w:styleId="CarattereCarattere9ZchnZchnCarattereCarattere">
    <w:name w:val="Carattere Carattere9 Zchn Zchn Carattere Carattere"/>
    <w:basedOn w:val="Standard"/>
    <w:rsid w:val="00645BC3"/>
    <w:pPr>
      <w:suppressAutoHyphens w:val="0"/>
      <w:spacing w:after="160" w:line="240" w:lineRule="exact"/>
    </w:pPr>
    <w:rPr>
      <w:rFonts w:ascii="Tahoma" w:hAnsi="Tahoma" w:cs="Tahoma"/>
      <w:lang w:eastAsia="en-US"/>
    </w:rPr>
  </w:style>
  <w:style w:type="paragraph" w:styleId="Textkrper-Einzug3">
    <w:name w:val="Body Text Indent 3"/>
    <w:basedOn w:val="Standard"/>
    <w:link w:val="Textkrper-Einzug3Zchn"/>
    <w:rsid w:val="00645BC3"/>
    <w:pPr>
      <w:suppressAutoHyphens w:val="0"/>
      <w:spacing w:after="120"/>
      <w:ind w:left="283"/>
    </w:pPr>
    <w:rPr>
      <w:rFonts w:cs="Times New Roman"/>
      <w:noProof/>
      <w:sz w:val="16"/>
      <w:szCs w:val="16"/>
      <w:lang w:eastAsia="en-US"/>
    </w:rPr>
  </w:style>
  <w:style w:type="character" w:customStyle="1" w:styleId="Textkrper-Einzug3Zchn">
    <w:name w:val="Textkörper-Einzug 3 Zchn"/>
    <w:basedOn w:val="Absatz-Standardschriftart"/>
    <w:link w:val="Textkrper-Einzug3"/>
    <w:rsid w:val="00645BC3"/>
    <w:rPr>
      <w:rFonts w:ascii="Arial" w:hAnsi="Arial"/>
      <w:noProof/>
      <w:sz w:val="16"/>
      <w:szCs w:val="16"/>
      <w:lang w:val="en-US"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Standard"/>
    <w:rsid w:val="00645BC3"/>
    <w:pPr>
      <w:suppressAutoHyphens w:val="0"/>
      <w:spacing w:after="160" w:line="240" w:lineRule="exact"/>
    </w:pPr>
    <w:rPr>
      <w:rFonts w:ascii="Tahoma" w:hAnsi="Tahoma" w:cs="Tahoma"/>
      <w:lang w:eastAsia="en-US"/>
    </w:rPr>
  </w:style>
  <w:style w:type="paragraph" w:styleId="Listenabsatz">
    <w:name w:val="List Paragraph"/>
    <w:basedOn w:val="Standard"/>
    <w:uiPriority w:val="34"/>
    <w:qFormat/>
    <w:rsid w:val="00645BC3"/>
    <w:pPr>
      <w:ind w:left="708"/>
    </w:pPr>
  </w:style>
  <w:style w:type="character" w:styleId="BesuchterLink">
    <w:name w:val="FollowedHyperlink"/>
    <w:basedOn w:val="Absatz-Standardschriftart"/>
    <w:rsid w:val="00645BC3"/>
    <w:rPr>
      <w:color w:val="954F72" w:themeColor="followedHyperlink"/>
      <w:u w:val="single"/>
    </w:rPr>
  </w:style>
  <w:style w:type="character" w:customStyle="1" w:styleId="Menzionenonrisolta1">
    <w:name w:val="Menzione non risolta1"/>
    <w:basedOn w:val="Absatz-Standardschriftart"/>
    <w:uiPriority w:val="99"/>
    <w:semiHidden/>
    <w:unhideWhenUsed/>
    <w:rsid w:val="00645BC3"/>
    <w:rPr>
      <w:color w:val="605E5C"/>
      <w:shd w:val="clear" w:color="auto" w:fill="E1DFDD"/>
    </w:rPr>
  </w:style>
  <w:style w:type="paragraph" w:customStyle="1" w:styleId="Descrizionedispedizioneedindirizzo">
    <w:name w:val="Descrizione di spedizione ed indirizzo"/>
    <w:basedOn w:val="Standard"/>
    <w:rsid w:val="00645BC3"/>
    <w:pPr>
      <w:suppressAutoHyphens w:val="0"/>
      <w:spacing w:line="240" w:lineRule="exact"/>
    </w:pPr>
    <w:rPr>
      <w:rFonts w:cs="Times New Roman"/>
      <w:lang w:val="de-DE" w:eastAsia="en-US"/>
    </w:rPr>
  </w:style>
  <w:style w:type="paragraph" w:customStyle="1" w:styleId="E-Mailredattoda">
    <w:name w:val="E-Mail (redatto da)"/>
    <w:basedOn w:val="Standard"/>
    <w:rsid w:val="00645BC3"/>
    <w:pPr>
      <w:suppressAutoHyphens w:val="0"/>
      <w:spacing w:line="200" w:lineRule="exact"/>
    </w:pPr>
    <w:rPr>
      <w:rFonts w:cs="Times New Roman"/>
      <w:sz w:val="16"/>
      <w:lang w:val="de-DE" w:eastAsia="en-US"/>
    </w:rPr>
  </w:style>
  <w:style w:type="paragraph" w:customStyle="1" w:styleId="Dataluogo">
    <w:name w:val="Data (luogo)"/>
    <w:basedOn w:val="Standard"/>
    <w:rsid w:val="00645BC3"/>
    <w:pPr>
      <w:suppressAutoHyphens w:val="0"/>
      <w:spacing w:line="220" w:lineRule="exact"/>
    </w:pPr>
    <w:rPr>
      <w:rFonts w:cs="Times New Roman"/>
      <w:noProof/>
      <w:sz w:val="16"/>
      <w:lang w:eastAsia="en-US"/>
    </w:rPr>
  </w:style>
  <w:style w:type="paragraph" w:customStyle="1" w:styleId="NomeCognome">
    <w:name w:val="Nome Cognome"/>
    <w:basedOn w:val="Standard"/>
    <w:rsid w:val="00645BC3"/>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645BC3"/>
    <w:pPr>
      <w:suppressAutoHyphens w:val="0"/>
      <w:spacing w:after="160" w:line="240" w:lineRule="exact"/>
    </w:pPr>
    <w:rPr>
      <w:rFonts w:ascii="Tahoma" w:hAnsi="Tahoma" w:cs="Tahoma"/>
      <w:lang w:eastAsia="en-US"/>
    </w:rPr>
  </w:style>
  <w:style w:type="paragraph" w:customStyle="1" w:styleId="VersandformundAdresse">
    <w:name w:val="Versandform und Adresse"/>
    <w:basedOn w:val="Standard"/>
    <w:rsid w:val="00645BC3"/>
    <w:pPr>
      <w:suppressAutoHyphens w:val="0"/>
      <w:spacing w:line="240" w:lineRule="exact"/>
    </w:pPr>
    <w:rPr>
      <w:rFonts w:cs="Times New Roman"/>
      <w:noProof/>
      <w:lang w:eastAsia="en-US"/>
    </w:rPr>
  </w:style>
  <w:style w:type="paragraph" w:customStyle="1" w:styleId="DatumOrt">
    <w:name w:val="Datum (Ort)"/>
    <w:basedOn w:val="Standard"/>
    <w:rsid w:val="00645BC3"/>
    <w:pPr>
      <w:spacing w:line="220" w:lineRule="exact"/>
    </w:pPr>
    <w:rPr>
      <w:sz w:val="16"/>
    </w:rPr>
  </w:style>
  <w:style w:type="paragraph" w:customStyle="1" w:styleId="NameBearbeitetvon">
    <w:name w:val="Name (Bearbeitet von)"/>
    <w:basedOn w:val="Standard"/>
    <w:rsid w:val="00645BC3"/>
    <w:pPr>
      <w:spacing w:line="200" w:lineRule="exact"/>
    </w:pPr>
    <w:rPr>
      <w:sz w:val="18"/>
    </w:rPr>
  </w:style>
  <w:style w:type="paragraph" w:customStyle="1" w:styleId="TelBearbeitetvon">
    <w:name w:val="Tel. (Bearbeitet von)"/>
    <w:basedOn w:val="Standard"/>
    <w:rsid w:val="00645BC3"/>
    <w:pPr>
      <w:spacing w:line="200" w:lineRule="exact"/>
    </w:pPr>
    <w:rPr>
      <w:sz w:val="16"/>
    </w:rPr>
  </w:style>
  <w:style w:type="paragraph" w:customStyle="1" w:styleId="E-MailBearbeitetvon">
    <w:name w:val="E-Mail (Bearbeitet von)"/>
    <w:basedOn w:val="Standard"/>
    <w:rsid w:val="00645BC3"/>
    <w:pPr>
      <w:spacing w:line="200" w:lineRule="exact"/>
    </w:pPr>
    <w:rPr>
      <w:sz w:val="16"/>
    </w:rPr>
  </w:style>
  <w:style w:type="paragraph" w:customStyle="1" w:styleId="ZurKenntnis">
    <w:name w:val="Zur Kenntnis"/>
    <w:basedOn w:val="Standard"/>
    <w:rsid w:val="00645BC3"/>
    <w:pPr>
      <w:spacing w:line="200" w:lineRule="exact"/>
    </w:pPr>
    <w:rPr>
      <w:sz w:val="16"/>
    </w:rPr>
  </w:style>
  <w:style w:type="paragraph" w:customStyle="1" w:styleId="Nomeredattoda">
    <w:name w:val="Nome (redatto da)"/>
    <w:basedOn w:val="Standard"/>
    <w:rsid w:val="00645BC3"/>
    <w:pPr>
      <w:spacing w:line="200" w:lineRule="exact"/>
    </w:pPr>
    <w:rPr>
      <w:sz w:val="18"/>
      <w:lang w:val="de-DE"/>
    </w:rPr>
  </w:style>
  <w:style w:type="paragraph" w:customStyle="1" w:styleId="Telredattoda">
    <w:name w:val="Tel. (redatto da)"/>
    <w:basedOn w:val="Standard"/>
    <w:rsid w:val="00645BC3"/>
    <w:pPr>
      <w:spacing w:line="200" w:lineRule="exact"/>
    </w:pPr>
    <w:rPr>
      <w:sz w:val="16"/>
      <w:lang w:val="de-DE"/>
    </w:rPr>
  </w:style>
  <w:style w:type="paragraph" w:customStyle="1" w:styleId="Perconoscenza">
    <w:name w:val="Per conoscenza"/>
    <w:basedOn w:val="Standard"/>
    <w:rsid w:val="00645BC3"/>
    <w:pPr>
      <w:spacing w:line="200" w:lineRule="exact"/>
    </w:pPr>
    <w:rPr>
      <w:sz w:val="16"/>
      <w:lang w:val="de-DE"/>
    </w:rPr>
  </w:style>
  <w:style w:type="paragraph" w:customStyle="1" w:styleId="CarattereCharCarattereCharCarattereChar">
    <w:name w:val="Carattere Char Carattere Char Carattere Char"/>
    <w:basedOn w:val="Standard"/>
    <w:rsid w:val="00645BC3"/>
    <w:pPr>
      <w:suppressAutoHyphens w:val="0"/>
      <w:spacing w:after="160" w:line="240" w:lineRule="exact"/>
    </w:pPr>
    <w:rPr>
      <w:rFonts w:ascii="Tahoma" w:hAnsi="Tahoma" w:cs="Tahoma"/>
      <w:lang w:eastAsia="en-US"/>
    </w:rPr>
  </w:style>
  <w:style w:type="paragraph" w:styleId="Titel">
    <w:name w:val="Title"/>
    <w:basedOn w:val="Standard"/>
    <w:link w:val="TitelZchn"/>
    <w:qFormat/>
    <w:rsid w:val="00645BC3"/>
    <w:pPr>
      <w:suppressAutoHyphens w:val="0"/>
      <w:jc w:val="center"/>
    </w:pPr>
    <w:rPr>
      <w:rFonts w:ascii="Times New Roman" w:hAnsi="Times New Roman" w:cs="Times New Roman"/>
      <w:b/>
      <w:caps/>
      <w:sz w:val="28"/>
      <w:szCs w:val="24"/>
      <w:lang w:val="it-IT" w:eastAsia="it-IT"/>
    </w:rPr>
  </w:style>
  <w:style w:type="character" w:customStyle="1" w:styleId="TitelZchn">
    <w:name w:val="Titel Zchn"/>
    <w:basedOn w:val="Absatz-Standardschriftart"/>
    <w:link w:val="Titel"/>
    <w:rsid w:val="00645BC3"/>
    <w:rPr>
      <w:b/>
      <w:caps/>
      <w:sz w:val="28"/>
      <w:szCs w:val="24"/>
    </w:rPr>
  </w:style>
  <w:style w:type="character" w:customStyle="1" w:styleId="DeltaViewInsertion">
    <w:name w:val="DeltaView Insertion"/>
    <w:rsid w:val="00645BC3"/>
    <w:rPr>
      <w:b/>
      <w:i/>
      <w:spacing w:val="0"/>
    </w:rPr>
  </w:style>
  <w:style w:type="character" w:customStyle="1" w:styleId="Caratterenotaapidipagina">
    <w:name w:val="Carattere nota a piè di pagina"/>
    <w:rsid w:val="00645BC3"/>
  </w:style>
  <w:style w:type="paragraph" w:styleId="berarbeitung">
    <w:name w:val="Revision"/>
    <w:hidden/>
    <w:uiPriority w:val="99"/>
    <w:semiHidden/>
    <w:rsid w:val="00645BC3"/>
    <w:rPr>
      <w:rFonts w:ascii="Arial" w:hAnsi="Arial"/>
      <w:noProof/>
      <w:lang w:val="en-US" w:eastAsia="en-US"/>
    </w:rPr>
  </w:style>
  <w:style w:type="paragraph" w:customStyle="1" w:styleId="Abs66">
    <w:name w:val="Abs.6_6"/>
    <w:basedOn w:val="Standard"/>
    <w:rsid w:val="00645BC3"/>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Funotentext"/>
    <w:rsid w:val="00645BC3"/>
    <w:pPr>
      <w:widowControl w:val="0"/>
      <w:autoSpaceDE w:val="0"/>
      <w:ind w:left="170" w:hanging="170"/>
      <w:jc w:val="both"/>
    </w:pPr>
    <w:rPr>
      <w:sz w:val="12"/>
      <w:szCs w:val="12"/>
      <w:lang w:val="de-DE" w:eastAsia="zh-CN"/>
    </w:rPr>
  </w:style>
  <w:style w:type="character" w:customStyle="1" w:styleId="word">
    <w:name w:val="word"/>
    <w:basedOn w:val="Absatz-Standardschriftart"/>
    <w:rsid w:val="007B3D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063824593">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55E04-B506-42DF-90DA-1A37070B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698</Words>
  <Characters>5946</Characters>
  <Application>Microsoft Office Word</Application>
  <DocSecurity>0</DocSecurity>
  <Lines>49</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Monica Ruzzon</dc:creator>
  <cp:keywords/>
  <dc:description/>
  <cp:lastModifiedBy>Steiner, Evelin</cp:lastModifiedBy>
  <cp:revision>13</cp:revision>
  <cp:lastPrinted>2015-11-26T15:22:00Z</cp:lastPrinted>
  <dcterms:created xsi:type="dcterms:W3CDTF">2021-12-22T08:33:00Z</dcterms:created>
  <dcterms:modified xsi:type="dcterms:W3CDTF">2025-02-18T15:32:00Z</dcterms:modified>
</cp:coreProperties>
</file>